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1F641" w14:textId="77777777" w:rsidR="00BD7EEA" w:rsidRDefault="00BD7EEA">
      <w:pPr>
        <w:spacing w:before="3" w:line="100" w:lineRule="exact"/>
        <w:rPr>
          <w:sz w:val="11"/>
          <w:szCs w:val="11"/>
        </w:rPr>
      </w:pPr>
    </w:p>
    <w:p w14:paraId="1030FF92" w14:textId="77777777" w:rsidR="00BD7EEA" w:rsidRDefault="00BD7EEA">
      <w:pPr>
        <w:spacing w:line="200" w:lineRule="exact"/>
      </w:pPr>
    </w:p>
    <w:p w14:paraId="42C94381" w14:textId="77777777" w:rsidR="00BD7EEA" w:rsidRDefault="00BD7EEA">
      <w:pPr>
        <w:spacing w:line="200" w:lineRule="exact"/>
      </w:pPr>
    </w:p>
    <w:p w14:paraId="3E2F7FEF" w14:textId="77777777" w:rsidR="00BD7EEA" w:rsidRDefault="00BD7EEA">
      <w:pPr>
        <w:spacing w:line="200" w:lineRule="exact"/>
      </w:pPr>
    </w:p>
    <w:p w14:paraId="3F4BC605" w14:textId="77777777" w:rsidR="00BD7EEA" w:rsidRDefault="00F64973">
      <w:pPr>
        <w:spacing w:before="21"/>
        <w:ind w:left="330"/>
        <w:rPr>
          <w:sz w:val="28"/>
          <w:szCs w:val="28"/>
        </w:rPr>
        <w:sectPr w:rsidR="00BD7EEA">
          <w:headerReference w:type="default" r:id="rId7"/>
          <w:footerReference w:type="default" r:id="rId8"/>
          <w:pgSz w:w="12240" w:h="15840"/>
          <w:pgMar w:top="820" w:right="600" w:bottom="280" w:left="600" w:header="621" w:footer="1070" w:gutter="0"/>
          <w:cols w:space="720"/>
        </w:sectPr>
      </w:pPr>
      <w:r>
        <w:pict w14:anchorId="3FD964B7">
          <v:group id="_x0000_s1033" style="position:absolute;left:0;text-align:left;margin-left:85.75pt;margin-top:-4.75pt;width:207pt;height:27pt;z-index:-251661312;mso-position-horizontal-relative:page" coordorigin="1715,-95" coordsize="4140,540">
            <v:shape id="_x0000_s1034" style="position:absolute;left:1715;top:-95;width:4140;height:540" coordorigin="1715,-95" coordsize="4140,540" path="m1715,-95r,540l5675,445r60,-10l5792,402r41,-51l5853,288r2,-23l5855,85,5844,25r-33,-57l5761,-73r-63,-20l5675,-95r-3960,xe" fillcolor="#363435" stroked="f">
              <v:path arrowok="t"/>
            </v:shape>
            <w10:wrap anchorx="page"/>
          </v:group>
        </w:pict>
      </w:r>
      <w:r>
        <w:pict w14:anchorId="11F992C1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6pt;margin-top:-4.75pt;width:540pt;height:649pt;z-index:-25166028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52"/>
                    <w:gridCol w:w="5828"/>
                  </w:tblGrid>
                  <w:tr w:rsidR="00BD7EEA" w:rsidRPr="004B1EFB" w14:paraId="5C8CFE86" w14:textId="77777777">
                    <w:trPr>
                      <w:trHeight w:hRule="exact" w:val="310"/>
                    </w:trPr>
                    <w:tc>
                      <w:tcPr>
                        <w:tcW w:w="4952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  <w:shd w:val="clear" w:color="auto" w:fill="363435"/>
                      </w:tcPr>
                      <w:p w14:paraId="433096F4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5828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</w:tcPr>
                      <w:p w14:paraId="3A1BEE2D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1846882A" w14:textId="77777777">
                    <w:trPr>
                      <w:trHeight w:hRule="exact" w:val="230"/>
                    </w:trPr>
                    <w:tc>
                      <w:tcPr>
                        <w:tcW w:w="4952" w:type="dxa"/>
                        <w:tcBorders>
                          <w:top w:val="single" w:sz="8" w:space="0" w:color="363435"/>
                          <w:left w:val="single" w:sz="8" w:space="0" w:color="363435"/>
                          <w:bottom w:val="nil"/>
                          <w:right w:val="nil"/>
                        </w:tcBorders>
                        <w:shd w:val="clear" w:color="auto" w:fill="363435"/>
                      </w:tcPr>
                      <w:p w14:paraId="280D5424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5828" w:type="dxa"/>
                        <w:tcBorders>
                          <w:top w:val="single" w:sz="8" w:space="0" w:color="363435"/>
                          <w:left w:val="nil"/>
                          <w:bottom w:val="nil"/>
                          <w:right w:val="single" w:sz="8" w:space="0" w:color="363435"/>
                        </w:tcBorders>
                      </w:tcPr>
                      <w:p w14:paraId="2261AD6A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2A63D552" w14:textId="77777777">
                    <w:trPr>
                      <w:trHeight w:hRule="exact" w:val="712"/>
                    </w:trPr>
                    <w:tc>
                      <w:tcPr>
                        <w:tcW w:w="10780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4E25FC3" w14:textId="77777777" w:rsidR="00BD7EEA" w:rsidRPr="004B1EFB" w:rsidRDefault="00BD7EEA">
                        <w:pPr>
                          <w:spacing w:line="200" w:lineRule="exact"/>
                          <w:rPr>
                            <w:rFonts w:asciiTheme="majorHAnsi" w:hAnsiTheme="majorHAnsi"/>
                          </w:rPr>
                        </w:pPr>
                      </w:p>
                      <w:p w14:paraId="5B80B7FF" w14:textId="77777777" w:rsidR="00BD7EEA" w:rsidRPr="004B1EFB" w:rsidRDefault="00BD7EEA">
                        <w:pPr>
                          <w:spacing w:before="11" w:line="22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741F8AA6" w14:textId="77777777" w:rsidR="00BD7EEA" w:rsidRPr="004B1EFB" w:rsidRDefault="00F64973">
                        <w:pPr>
                          <w:ind w:left="4861" w:right="4861"/>
                          <w:jc w:val="center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65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bb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3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9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</w:p>
                      <w:p w14:paraId="7916FA69" w14:textId="77777777" w:rsidR="00BD7EEA" w:rsidRPr="004B1EFB" w:rsidRDefault="00F64973">
                        <w:pPr>
                          <w:spacing w:before="27"/>
                          <w:ind w:left="1624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75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Park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4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venue,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2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#21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MA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34"/>
                            <w:sz w:val="22"/>
                            <w:szCs w:val="22"/>
                          </w:rPr>
                          <w:t>02215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38"/>
                            <w:w w:val="13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34"/>
                            <w:sz w:val="22"/>
                            <w:szCs w:val="22"/>
                          </w:rPr>
                          <w:t xml:space="preserve">•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6"/>
                            <w:w w:val="13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hyperlink r:id="rId9"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115"/>
                              <w:sz w:val="22"/>
                              <w:szCs w:val="22"/>
                            </w:rPr>
                            <w:t>.</w:t>
                          </w:r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80"/>
                              <w:sz w:val="22"/>
                              <w:szCs w:val="22"/>
                            </w:rPr>
                            <w:t>l</w:t>
                          </w:r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86"/>
                              <w:sz w:val="22"/>
                              <w:szCs w:val="22"/>
                            </w:rPr>
                            <w:t>@</w:t>
                          </w:r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104"/>
                              <w:sz w:val="22"/>
                              <w:szCs w:val="22"/>
                            </w:rPr>
                            <w:t>n</w:t>
                          </w:r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110"/>
                              <w:sz w:val="22"/>
                              <w:szCs w:val="22"/>
                            </w:rPr>
                            <w:t>e</w:t>
                          </w:r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102"/>
                              <w:sz w:val="22"/>
                              <w:szCs w:val="22"/>
                            </w:rPr>
                            <w:t>u</w:t>
                          </w:r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115"/>
                              <w:sz w:val="22"/>
                              <w:szCs w:val="22"/>
                            </w:rPr>
                            <w:t>.</w:t>
                          </w:r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110"/>
                              <w:sz w:val="22"/>
                              <w:szCs w:val="22"/>
                            </w:rPr>
                            <w:t>e</w:t>
                          </w:r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111"/>
                              <w:sz w:val="22"/>
                              <w:szCs w:val="22"/>
                            </w:rPr>
                            <w:t>d</w:t>
                          </w:r>
                          <w:r w:rsidRPr="004B1EFB">
                            <w:rPr>
                              <w:rFonts w:asciiTheme="majorHAnsi" w:hAnsiTheme="majorHAnsi"/>
                              <w:color w:val="363435"/>
                              <w:w w:val="102"/>
                              <w:sz w:val="22"/>
                              <w:szCs w:val="22"/>
                            </w:rPr>
                            <w:t>u</w:t>
                          </w:r>
                        </w:hyperlink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 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2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9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617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123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4567</w:t>
                        </w:r>
                      </w:p>
                      <w:p w14:paraId="019194F2" w14:textId="77777777" w:rsidR="00BD7EEA" w:rsidRPr="004B1EFB" w:rsidRDefault="00BD7EEA">
                        <w:pPr>
                          <w:spacing w:before="7" w:line="100" w:lineRule="exact"/>
                          <w:rPr>
                            <w:rFonts w:asciiTheme="majorHAnsi" w:hAnsiTheme="majorHAnsi"/>
                            <w:sz w:val="10"/>
                            <w:szCs w:val="10"/>
                          </w:rPr>
                        </w:pPr>
                      </w:p>
                      <w:p w14:paraId="490BB2B3" w14:textId="77777777" w:rsidR="00BD7EEA" w:rsidRPr="004B1EFB" w:rsidRDefault="00BD7EEA">
                        <w:pPr>
                          <w:spacing w:line="200" w:lineRule="exact"/>
                          <w:rPr>
                            <w:rFonts w:asciiTheme="majorHAnsi" w:hAnsiTheme="majorHAnsi"/>
                          </w:rPr>
                        </w:pPr>
                      </w:p>
                      <w:p w14:paraId="60D34C00" w14:textId="77777777" w:rsidR="00BD7EEA" w:rsidRPr="004B1EFB" w:rsidRDefault="00F64973">
                        <w:pPr>
                          <w:ind w:left="920"/>
                          <w:rPr>
                            <w:rFonts w:asciiTheme="majorHAnsi" w:hAnsiTheme="majorHAnsi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9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1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spacing w:val="-18"/>
                            <w:w w:val="93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</w:p>
                      <w:p w14:paraId="2517928A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No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theaste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n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Universit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17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145D7940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ts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Communication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Studies                  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May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2014</w:t>
                        </w:r>
                      </w:p>
                      <w:p w14:paraId="610139CE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G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18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3.0</w:t>
                        </w:r>
                      </w:p>
                      <w:p w14:paraId="07137E76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7"/>
                            <w:sz w:val="22"/>
                            <w:szCs w:val="22"/>
                          </w:rPr>
                          <w:t>v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Courses: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9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4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z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22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Media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6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Society</w:t>
                        </w:r>
                      </w:p>
                      <w:p w14:paraId="11E73A8E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93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94"/>
                            <w:sz w:val="22"/>
                            <w:szCs w:val="22"/>
                          </w:rPr>
                          <w:t>/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4"/>
                            <w:w w:val="93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w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: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2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22"/>
                            <w:w w:val="83"/>
                            <w:sz w:val="22"/>
                            <w:szCs w:val="22"/>
                          </w:rPr>
                          <w:t>’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63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</w:p>
                      <w:p w14:paraId="6EBE0A36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Activities: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Communication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Studies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69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</w:p>
                      <w:p w14:paraId="0B9AB567" w14:textId="77777777" w:rsidR="00BD7EEA" w:rsidRPr="004B1EFB" w:rsidRDefault="00BD7EEA">
                        <w:pPr>
                          <w:spacing w:before="7" w:line="100" w:lineRule="exact"/>
                          <w:rPr>
                            <w:rFonts w:asciiTheme="majorHAnsi" w:hAnsiTheme="majorHAnsi"/>
                            <w:sz w:val="10"/>
                            <w:szCs w:val="10"/>
                          </w:rPr>
                        </w:pPr>
                      </w:p>
                      <w:p w14:paraId="492DE697" w14:textId="77777777" w:rsidR="00BD7EEA" w:rsidRPr="004B1EFB" w:rsidRDefault="00BD7EEA">
                        <w:pPr>
                          <w:spacing w:line="200" w:lineRule="exact"/>
                          <w:rPr>
                            <w:rFonts w:asciiTheme="majorHAnsi" w:hAnsiTheme="majorHAnsi"/>
                            <w:b/>
                            <w:bCs/>
                          </w:rPr>
                        </w:pPr>
                      </w:p>
                      <w:p w14:paraId="00F41536" w14:textId="77777777" w:rsidR="00BD7EEA" w:rsidRPr="004B1EFB" w:rsidRDefault="00F64973">
                        <w:pPr>
                          <w:ind w:left="920"/>
                          <w:rPr>
                            <w:rFonts w:asciiTheme="majorHAnsi" w:hAnsiTheme="majorHAnsi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5"/>
                            <w:sz w:val="22"/>
                            <w:szCs w:val="22"/>
                          </w:rPr>
                          <w:t>K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65"/>
                            <w:sz w:val="22"/>
                            <w:szCs w:val="22"/>
                          </w:rPr>
                          <w:t>LL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</w:p>
                      <w:p w14:paraId="2EDE70BD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Computer: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Microsoft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13"/>
                            <w:sz w:val="22"/>
                            <w:szCs w:val="22"/>
                          </w:rPr>
                          <w:t>W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ord,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x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PowerPoint,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and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9"/>
                            <w:w w:val="1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3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5"/>
                            <w:sz w:val="22"/>
                            <w:szCs w:val="22"/>
                          </w:rPr>
                          <w:t>cc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ss</w:t>
                        </w:r>
                      </w:p>
                      <w:p w14:paraId="2697DE60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65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2"/>
                            <w:sz w:val="22"/>
                            <w:szCs w:val="22"/>
                          </w:rPr>
                          <w:t>g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7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2"/>
                            <w:sz w:val="22"/>
                            <w:szCs w:val="22"/>
                          </w:rPr>
                          <w:t>g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: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Completed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7"/>
                            <w:sz w:val="22"/>
                            <w:szCs w:val="22"/>
                          </w:rPr>
                          <w:t>v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h</w:t>
                        </w:r>
                      </w:p>
                      <w:p w14:paraId="2B3AD471" w14:textId="77777777" w:rsidR="00BD7EEA" w:rsidRPr="004B1EFB" w:rsidRDefault="00BD7EEA">
                        <w:pPr>
                          <w:spacing w:before="7" w:line="100" w:lineRule="exact"/>
                          <w:rPr>
                            <w:rFonts w:asciiTheme="majorHAnsi" w:hAnsiTheme="majorHAnsi"/>
                            <w:sz w:val="10"/>
                            <w:szCs w:val="10"/>
                          </w:rPr>
                        </w:pPr>
                      </w:p>
                      <w:p w14:paraId="0AF4C0CB" w14:textId="77777777" w:rsidR="00BD7EEA" w:rsidRPr="004B1EFB" w:rsidRDefault="00BD7EEA">
                        <w:pPr>
                          <w:spacing w:line="200" w:lineRule="exact"/>
                          <w:rPr>
                            <w:rFonts w:asciiTheme="majorHAnsi" w:hAnsiTheme="majorHAnsi"/>
                            <w:b/>
                            <w:bCs/>
                          </w:rPr>
                        </w:pPr>
                      </w:p>
                      <w:p w14:paraId="6A94DD62" w14:textId="77777777" w:rsidR="00BD7EEA" w:rsidRPr="004B1EFB" w:rsidRDefault="00F64973">
                        <w:pPr>
                          <w:ind w:left="920"/>
                          <w:rPr>
                            <w:rFonts w:asciiTheme="majorHAnsi" w:hAnsiTheme="majorHAnsi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6"/>
                            <w:sz w:val="22"/>
                            <w:szCs w:val="22"/>
                          </w:rPr>
                          <w:t>X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</w:p>
                      <w:p w14:paraId="6BFDF28C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ll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18"/>
                            <w:w w:val="73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Clothes,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084EC346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Associate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September 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2008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2009</w:t>
                        </w:r>
                      </w:p>
                      <w:p w14:paraId="50A602CF" w14:textId="77777777" w:rsidR="00BD7EEA" w:rsidRPr="004B1EFB" w:rsidRDefault="00F64973">
                        <w:pPr>
                          <w:spacing w:before="27"/>
                          <w:ind w:left="200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Promoted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assisted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customers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</w:p>
                      <w:p w14:paraId="0BC6A9C0" w14:textId="77777777" w:rsidR="00BD7EEA" w:rsidRPr="004B1EFB" w:rsidRDefault="00F64973">
                        <w:pPr>
                          <w:spacing w:before="27"/>
                          <w:ind w:left="200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marketed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store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5F6AE977" w14:textId="77777777" w:rsidR="00BD7EEA" w:rsidRPr="004B1EFB" w:rsidRDefault="00F64973">
                        <w:pPr>
                          <w:spacing w:before="27"/>
                          <w:ind w:left="200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69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stock</w:t>
                        </w:r>
                      </w:p>
                      <w:p w14:paraId="238B5558" w14:textId="77777777" w:rsidR="00BD7EEA" w:rsidRPr="004B1EFB" w:rsidRDefault="00F64973">
                        <w:pPr>
                          <w:spacing w:before="27"/>
                          <w:ind w:left="200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17"/>
                            <w:w w:val="74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ten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new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on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store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q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3355E603" w14:textId="77777777" w:rsidR="00BD7EEA" w:rsidRPr="004B1EFB" w:rsidRDefault="00BD7EEA">
                        <w:pPr>
                          <w:spacing w:before="7" w:line="100" w:lineRule="exact"/>
                          <w:rPr>
                            <w:rFonts w:asciiTheme="majorHAnsi" w:hAnsiTheme="majorHAnsi"/>
                            <w:sz w:val="10"/>
                            <w:szCs w:val="10"/>
                          </w:rPr>
                        </w:pPr>
                      </w:p>
                      <w:p w14:paraId="0165E127" w14:textId="77777777" w:rsidR="00BD7EEA" w:rsidRPr="004B1EFB" w:rsidRDefault="00BD7EEA">
                        <w:pPr>
                          <w:spacing w:line="200" w:lineRule="exact"/>
                          <w:rPr>
                            <w:rFonts w:asciiTheme="majorHAnsi" w:hAnsiTheme="majorHAnsi"/>
                          </w:rPr>
                        </w:pPr>
                      </w:p>
                      <w:p w14:paraId="3C7B4366" w14:textId="77777777" w:rsidR="00BD7EEA" w:rsidRPr="004B1EFB" w:rsidRDefault="00F64973">
                        <w:pPr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Green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3"/>
                            <w:sz w:val="22"/>
                            <w:szCs w:val="22"/>
                          </w:rPr>
                          <w:t>F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18"/>
                            <w:w w:val="104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5FD57CAA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         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August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2006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2008</w:t>
                        </w:r>
                      </w:p>
                      <w:p w14:paraId="1C1C7E8B" w14:textId="77777777" w:rsidR="00BD7EEA" w:rsidRPr="004B1EFB" w:rsidRDefault="00F64973">
                        <w:pPr>
                          <w:tabs>
                            <w:tab w:val="left" w:pos="2340"/>
                          </w:tabs>
                          <w:spacing w:before="27" w:line="265" w:lineRule="auto"/>
                          <w:ind w:left="2360" w:right="1607" w:hanging="36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ab/>
                          <w:t>Supe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vised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two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9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aged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activiti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s three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times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w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</w:p>
                      <w:p w14:paraId="0C2F6CD9" w14:textId="77777777" w:rsidR="00BD7EEA" w:rsidRPr="004B1EFB" w:rsidRDefault="00F64973">
                        <w:pPr>
                          <w:spacing w:before="1"/>
                          <w:ind w:left="200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9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ente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taining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activities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the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</w:p>
                      <w:p w14:paraId="126F65DA" w14:textId="77777777" w:rsidR="00BD7EEA" w:rsidRPr="004B1EFB" w:rsidRDefault="00F64973">
                        <w:pPr>
                          <w:spacing w:before="27"/>
                          <w:ind w:left="200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Assisted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with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math,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5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9"/>
                            <w:sz w:val="22"/>
                            <w:szCs w:val="22"/>
                          </w:rPr>
                          <w:t>w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</w:p>
                      <w:p w14:paraId="56A30554" w14:textId="77777777" w:rsidR="00BD7EEA" w:rsidRPr="004B1EFB" w:rsidRDefault="00BD7EEA">
                        <w:pPr>
                          <w:spacing w:before="7" w:line="100" w:lineRule="exact"/>
                          <w:rPr>
                            <w:rFonts w:asciiTheme="majorHAnsi" w:hAnsiTheme="majorHAnsi"/>
                            <w:sz w:val="10"/>
                            <w:szCs w:val="10"/>
                          </w:rPr>
                        </w:pPr>
                      </w:p>
                      <w:p w14:paraId="47105D01" w14:textId="77777777" w:rsidR="00BD7EEA" w:rsidRPr="004B1EFB" w:rsidRDefault="00BD7EEA">
                        <w:pPr>
                          <w:spacing w:line="200" w:lineRule="exact"/>
                          <w:rPr>
                            <w:rFonts w:asciiTheme="majorHAnsi" w:hAnsiTheme="majorHAnsi"/>
                          </w:rPr>
                        </w:pPr>
                      </w:p>
                      <w:p w14:paraId="59CCC202" w14:textId="77777777" w:rsidR="00BD7EEA" w:rsidRPr="004B1EFB" w:rsidRDefault="00F64973">
                        <w:pPr>
                          <w:ind w:left="920"/>
                          <w:rPr>
                            <w:rFonts w:asciiTheme="majorHAnsi" w:hAnsiTheme="majorHAnsi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8"/>
                            <w:sz w:val="22"/>
                            <w:szCs w:val="22"/>
                          </w:rPr>
                          <w:t>V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65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1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6"/>
                            <w:sz w:val="22"/>
                            <w:szCs w:val="22"/>
                          </w:rPr>
                          <w:t>X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</w:p>
                      <w:p w14:paraId="1F3BADFB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oo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ks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On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22"/>
                            <w:w w:val="73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3"/>
                            <w:sz w:val="22"/>
                            <w:szCs w:val="22"/>
                          </w:rPr>
                          <w:t>pe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4F8E3533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              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-17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Janua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y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2007-Janua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0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2008</w:t>
                        </w:r>
                      </w:p>
                      <w:p w14:paraId="1D9BB627" w14:textId="77777777" w:rsidR="00BD7EEA" w:rsidRPr="004B1EFB" w:rsidRDefault="00F64973">
                        <w:pPr>
                          <w:spacing w:before="27"/>
                          <w:ind w:left="200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w w:val="165"/>
                            <w:sz w:val="22"/>
                            <w:szCs w:val="22"/>
                          </w:rPr>
                          <w:t xml:space="preserve">•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5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text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books,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instruction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6"/>
                            <w:sz w:val="22"/>
                            <w:szCs w:val="22"/>
                          </w:rPr>
                          <w:t>fiction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0"/>
                            <w:w w:val="96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that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were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 xml:space="preserve">recorded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use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by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the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</w:p>
                      <w:p w14:paraId="79A7BAB9" w14:textId="77777777" w:rsidR="00BD7EEA" w:rsidRPr="004B1EFB" w:rsidRDefault="00BD7EEA">
                        <w:pPr>
                          <w:spacing w:before="7" w:line="100" w:lineRule="exact"/>
                          <w:rPr>
                            <w:rFonts w:asciiTheme="majorHAnsi" w:hAnsiTheme="majorHAnsi"/>
                            <w:sz w:val="10"/>
                            <w:szCs w:val="10"/>
                          </w:rPr>
                        </w:pPr>
                      </w:p>
                      <w:p w14:paraId="32B35321" w14:textId="77777777" w:rsidR="00BD7EEA" w:rsidRPr="004B1EFB" w:rsidRDefault="00BD7EEA">
                        <w:pPr>
                          <w:spacing w:line="200" w:lineRule="exact"/>
                          <w:rPr>
                            <w:rFonts w:asciiTheme="majorHAnsi" w:hAnsiTheme="majorHAnsi"/>
                          </w:rPr>
                        </w:pPr>
                      </w:p>
                      <w:p w14:paraId="2488DFA6" w14:textId="77777777" w:rsidR="00BD7EEA" w:rsidRPr="004B1EFB" w:rsidRDefault="00F64973">
                        <w:pPr>
                          <w:ind w:left="920"/>
                          <w:rPr>
                            <w:rFonts w:asciiTheme="majorHAnsi" w:hAnsiTheme="majorHAnsi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b/>
                            <w:bCs/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</w:p>
                      <w:p w14:paraId="31F8A1CC" w14:textId="77777777" w:rsidR="00BD7EEA" w:rsidRPr="004B1EFB" w:rsidRDefault="00F64973">
                        <w:pPr>
                          <w:spacing w:before="27"/>
                          <w:ind w:left="164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Diving,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z w:val="22"/>
                            <w:szCs w:val="22"/>
                          </w:rPr>
                          <w:t>snow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9"/>
                            <w:sz w:val="22"/>
                            <w:szCs w:val="22"/>
                          </w:rPr>
                          <w:t>boarding,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 w:rsidRPr="004B1EFB">
                          <w:rPr>
                            <w:rFonts w:asciiTheme="majorHAnsi" w:hAnsiTheme="majorHAnsi"/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</w:p>
                    </w:tc>
                  </w:tr>
                  <w:tr w:rsidR="00BD7EEA" w:rsidRPr="004B1EFB" w14:paraId="117E7B51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2FB65D5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05E2D769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C4D8B39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2FDC8F82" w14:textId="77777777">
                    <w:trPr>
                      <w:trHeight w:hRule="exact" w:val="83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A6E987B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5DD51E37" w14:textId="77777777">
                    <w:trPr>
                      <w:trHeight w:hRule="exact" w:val="98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B7A4C7D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7C7767E4" w14:textId="77777777">
                    <w:trPr>
                      <w:trHeight w:hRule="exact" w:val="4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3F516C5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369C9460" w14:textId="77777777">
                    <w:trPr>
                      <w:trHeight w:hRule="exact" w:val="70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BD99E5A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61DF040B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FF4EAC3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13026BC4" w14:textId="77777777">
                    <w:trPr>
                      <w:trHeight w:hRule="exact" w:val="56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3AB0598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460B6ED6" w14:textId="77777777">
                    <w:trPr>
                      <w:trHeight w:hRule="exact" w:val="125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EED05FC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25D0CAF3" w14:textId="77777777">
                    <w:trPr>
                      <w:trHeight w:hRule="exact" w:val="70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FA7DCDC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56B84EBC" w14:textId="77777777">
                    <w:trPr>
                      <w:trHeight w:hRule="exact" w:val="125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6069CC0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6C8CC0D6" w14:textId="77777777">
                    <w:trPr>
                      <w:trHeight w:hRule="exact" w:val="4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7B16C18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0FF9FB6C" w14:textId="77777777">
                    <w:trPr>
                      <w:trHeight w:hRule="exact" w:val="56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ECED623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1DAD3A72" w14:textId="77777777">
                    <w:trPr>
                      <w:trHeight w:hRule="exact" w:val="4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42F17B5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59C9D460" w14:textId="77777777">
                    <w:trPr>
                      <w:trHeight w:hRule="exact" w:val="420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9A7EA07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  <w:tr w:rsidR="00BD7EEA" w:rsidRPr="004B1EFB" w14:paraId="2D99EB03" w14:textId="77777777">
                    <w:trPr>
                      <w:trHeight w:hRule="exact" w:val="190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bottom w:val="single" w:sz="8" w:space="0" w:color="363435"/>
                          <w:right w:val="single" w:sz="8" w:space="0" w:color="363435"/>
                        </w:tcBorders>
                      </w:tcPr>
                      <w:p w14:paraId="2EE54BCE" w14:textId="77777777" w:rsidR="00BD7EEA" w:rsidRPr="004B1EFB" w:rsidRDefault="00BD7EEA">
                        <w:pPr>
                          <w:rPr>
                            <w:rFonts w:asciiTheme="majorHAnsi" w:hAnsiTheme="majorHAnsi"/>
                          </w:rPr>
                        </w:pPr>
                      </w:p>
                    </w:tc>
                  </w:tr>
                </w:tbl>
                <w:p w14:paraId="04D9AF61" w14:textId="77777777" w:rsidR="00BD7EEA" w:rsidRPr="004B1EFB" w:rsidRDefault="00BD7EE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  <w10:wrap anchorx="page"/>
          </v:shape>
        </w:pict>
      </w:r>
      <w:r>
        <w:rPr>
          <w:color w:val="FDFDFD"/>
          <w:w w:val="94"/>
          <w:sz w:val="28"/>
          <w:szCs w:val="28"/>
        </w:rPr>
        <w:t>S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p</w:t>
      </w:r>
      <w:r>
        <w:rPr>
          <w:color w:val="FDFDFD"/>
          <w:w w:val="86"/>
          <w:sz w:val="28"/>
          <w:szCs w:val="28"/>
        </w:rPr>
        <w:t>l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w w:val="96"/>
          <w:sz w:val="28"/>
          <w:szCs w:val="28"/>
        </w:rPr>
        <w:t>First</w:t>
      </w:r>
      <w:r>
        <w:rPr>
          <w:color w:val="FDFDFD"/>
          <w:spacing w:val="22"/>
          <w:w w:val="96"/>
          <w:sz w:val="28"/>
          <w:szCs w:val="28"/>
        </w:rPr>
        <w:t xml:space="preserve"> </w:t>
      </w:r>
      <w:r>
        <w:rPr>
          <w:color w:val="FDFDFD"/>
          <w:sz w:val="28"/>
          <w:szCs w:val="28"/>
        </w:rPr>
        <w:t>College</w:t>
      </w:r>
      <w:r>
        <w:rPr>
          <w:color w:val="FDFDFD"/>
          <w:spacing w:val="40"/>
          <w:sz w:val="28"/>
          <w:szCs w:val="28"/>
        </w:rPr>
        <w:t xml:space="preserve"> </w:t>
      </w:r>
      <w:r>
        <w:rPr>
          <w:color w:val="FDFDFD"/>
          <w:w w:val="83"/>
          <w:sz w:val="28"/>
          <w:szCs w:val="28"/>
        </w:rPr>
        <w:t>R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05"/>
          <w:sz w:val="28"/>
          <w:szCs w:val="28"/>
        </w:rPr>
        <w:t>s</w:t>
      </w:r>
      <w:r>
        <w:rPr>
          <w:color w:val="FDFDFD"/>
          <w:w w:val="107"/>
          <w:sz w:val="28"/>
          <w:szCs w:val="28"/>
        </w:rPr>
        <w:t>u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e</w:t>
      </w:r>
    </w:p>
    <w:p w14:paraId="58F8919F" w14:textId="77777777" w:rsidR="00BD7EEA" w:rsidRDefault="00BD7EEA">
      <w:pPr>
        <w:spacing w:before="3" w:line="100" w:lineRule="exact"/>
        <w:rPr>
          <w:sz w:val="11"/>
          <w:szCs w:val="11"/>
        </w:rPr>
      </w:pPr>
    </w:p>
    <w:p w14:paraId="52F75880" w14:textId="77777777" w:rsidR="00BD7EEA" w:rsidRDefault="00BD7EEA">
      <w:pPr>
        <w:spacing w:line="200" w:lineRule="exact"/>
      </w:pPr>
    </w:p>
    <w:p w14:paraId="760B1B3C" w14:textId="77777777" w:rsidR="00BD7EEA" w:rsidRDefault="00BD7EEA">
      <w:pPr>
        <w:spacing w:line="200" w:lineRule="exact"/>
      </w:pPr>
    </w:p>
    <w:p w14:paraId="2320CCDA" w14:textId="77777777" w:rsidR="00BD7EEA" w:rsidRDefault="00BD7EEA">
      <w:pPr>
        <w:spacing w:line="200" w:lineRule="exact"/>
      </w:pPr>
    </w:p>
    <w:p w14:paraId="3C5F8B02" w14:textId="77777777" w:rsidR="00BD7EEA" w:rsidRDefault="00F64973">
      <w:pPr>
        <w:spacing w:before="21"/>
        <w:ind w:left="330"/>
        <w:rPr>
          <w:sz w:val="28"/>
          <w:szCs w:val="28"/>
        </w:rPr>
        <w:sectPr w:rsidR="00BD7EEA">
          <w:pgSz w:w="12240" w:h="15840"/>
          <w:pgMar w:top="820" w:right="600" w:bottom="280" w:left="600" w:header="621" w:footer="1070" w:gutter="0"/>
          <w:cols w:space="720"/>
        </w:sectPr>
      </w:pPr>
      <w:r>
        <w:pict w14:anchorId="2E7FBA86">
          <v:group id="_x0000_s1030" style="position:absolute;left:0;text-align:left;margin-left:85.75pt;margin-top:-4.75pt;width:207pt;height:27pt;z-index:-251659264;mso-position-horizontal-relative:page" coordorigin="1715,-95" coordsize="4140,540">
            <v:shape id="_x0000_s1031" style="position:absolute;left:1715;top:-95;width:4140;height:540" coordorigin="1715,-95" coordsize="4140,540" path="m1715,-95r,540l5675,445r60,-10l5792,402r41,-51l5853,288r2,-23l5855,85,5844,25r-33,-57l5761,-73r-63,-20l5675,-95r-3960,xe" fillcolor="#363435" stroked="f">
              <v:path arrowok="t"/>
            </v:shape>
            <w10:wrap anchorx="page"/>
          </v:group>
        </w:pict>
      </w:r>
      <w:r>
        <w:pict w14:anchorId="75237A4C">
          <v:shape id="_x0000_s1029" type="#_x0000_t202" style="position:absolute;left:0;text-align:left;margin-left:36pt;margin-top:-4.75pt;width:540pt;height:649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52"/>
                    <w:gridCol w:w="5828"/>
                  </w:tblGrid>
                  <w:tr w:rsidR="00BD7EEA" w14:paraId="1FDD20FB" w14:textId="77777777">
                    <w:trPr>
                      <w:trHeight w:hRule="exact" w:val="310"/>
                    </w:trPr>
                    <w:tc>
                      <w:tcPr>
                        <w:tcW w:w="4952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  <w:shd w:val="clear" w:color="auto" w:fill="363435"/>
                      </w:tcPr>
                      <w:p w14:paraId="15E447B7" w14:textId="77777777" w:rsidR="00BD7EEA" w:rsidRDefault="00BD7EEA"/>
                    </w:tc>
                    <w:tc>
                      <w:tcPr>
                        <w:tcW w:w="5828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</w:tcPr>
                      <w:p w14:paraId="719FF093" w14:textId="77777777" w:rsidR="00BD7EEA" w:rsidRDefault="00BD7EEA"/>
                    </w:tc>
                  </w:tr>
                  <w:tr w:rsidR="00BD7EEA" w14:paraId="6BF13648" w14:textId="77777777">
                    <w:trPr>
                      <w:trHeight w:hRule="exact" w:val="230"/>
                    </w:trPr>
                    <w:tc>
                      <w:tcPr>
                        <w:tcW w:w="4952" w:type="dxa"/>
                        <w:tcBorders>
                          <w:top w:val="single" w:sz="8" w:space="0" w:color="363435"/>
                          <w:left w:val="single" w:sz="8" w:space="0" w:color="363435"/>
                          <w:bottom w:val="nil"/>
                          <w:right w:val="nil"/>
                        </w:tcBorders>
                        <w:shd w:val="clear" w:color="auto" w:fill="363435"/>
                      </w:tcPr>
                      <w:p w14:paraId="0146EE1E" w14:textId="77777777" w:rsidR="00BD7EEA" w:rsidRDefault="00BD7EEA"/>
                    </w:tc>
                    <w:tc>
                      <w:tcPr>
                        <w:tcW w:w="5828" w:type="dxa"/>
                        <w:tcBorders>
                          <w:top w:val="single" w:sz="8" w:space="0" w:color="363435"/>
                          <w:left w:val="nil"/>
                          <w:bottom w:val="nil"/>
                          <w:right w:val="single" w:sz="8" w:space="0" w:color="363435"/>
                        </w:tcBorders>
                      </w:tcPr>
                      <w:p w14:paraId="19299977" w14:textId="77777777" w:rsidR="00BD7EEA" w:rsidRDefault="00BD7EEA"/>
                    </w:tc>
                  </w:tr>
                  <w:tr w:rsidR="00BD7EEA" w14:paraId="5318A53E" w14:textId="77777777">
                    <w:trPr>
                      <w:trHeight w:hRule="exact" w:val="2101"/>
                    </w:trPr>
                    <w:tc>
                      <w:tcPr>
                        <w:tcW w:w="10780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1FBC5B83" w14:textId="77777777" w:rsidR="00BD7EEA" w:rsidRDefault="00BD7EEA">
                        <w:pPr>
                          <w:spacing w:before="5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180F6950" w14:textId="77777777" w:rsidR="00BD7EEA" w:rsidRDefault="00BD7EEA">
                        <w:pPr>
                          <w:spacing w:line="200" w:lineRule="exact"/>
                        </w:pPr>
                      </w:p>
                      <w:p w14:paraId="2247E8CC" w14:textId="77777777" w:rsidR="00BD7EEA" w:rsidRDefault="00BD7EEA">
                        <w:pPr>
                          <w:spacing w:line="200" w:lineRule="exact"/>
                        </w:pPr>
                      </w:p>
                      <w:p w14:paraId="3BBA9F92" w14:textId="77777777" w:rsidR="00BD7EEA" w:rsidRDefault="00BD7EEA">
                        <w:pPr>
                          <w:spacing w:line="200" w:lineRule="exact"/>
                        </w:pPr>
                      </w:p>
                      <w:p w14:paraId="01886621" w14:textId="77777777" w:rsidR="00BD7EEA" w:rsidRDefault="00BD7EEA">
                        <w:pPr>
                          <w:spacing w:line="200" w:lineRule="exact"/>
                        </w:pPr>
                      </w:p>
                      <w:p w14:paraId="68C2BB67" w14:textId="77777777" w:rsidR="00BD7EEA" w:rsidRDefault="00BD7EEA">
                        <w:pPr>
                          <w:spacing w:line="200" w:lineRule="exact"/>
                        </w:pPr>
                      </w:p>
                      <w:p w14:paraId="119C6033" w14:textId="77777777" w:rsidR="00BD7EEA" w:rsidRDefault="00BD7EEA">
                        <w:pPr>
                          <w:spacing w:line="200" w:lineRule="exact"/>
                        </w:pPr>
                      </w:p>
                      <w:p w14:paraId="3723342F" w14:textId="77777777" w:rsidR="00BD7EEA" w:rsidRDefault="00F64973">
                        <w:pPr>
                          <w:spacing w:line="287" w:lineRule="auto"/>
                          <w:ind w:left="2752" w:right="275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Symphony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Apa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tment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#</w:t>
                        </w:r>
                        <w:r>
                          <w:rPr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14,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MA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 xml:space="preserve">02115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(617)</w:t>
                        </w:r>
                        <w:r>
                          <w:rPr>
                            <w:color w:val="363435"/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232-2963</w:t>
                        </w:r>
                        <w:r>
                          <w:rPr>
                            <w:color w:val="363435"/>
                            <w:spacing w:val="13"/>
                            <w:w w:val="1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22"/>
                            <w:szCs w:val="22"/>
                          </w:rPr>
                          <w:t>♦</w:t>
                        </w:r>
                        <w:r>
                          <w:rPr>
                            <w:color w:val="363435"/>
                            <w:spacing w:val="-38"/>
                            <w:w w:val="196"/>
                            <w:sz w:val="22"/>
                            <w:szCs w:val="22"/>
                          </w:rPr>
                          <w:t xml:space="preserve"> </w:t>
                        </w:r>
                        <w:hyperlink r:id="rId10">
                          <w:r>
                            <w:rPr>
                              <w:color w:val="363435"/>
                              <w:w w:val="99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color w:val="363435"/>
                              <w:w w:val="104"/>
                              <w:sz w:val="22"/>
                              <w:szCs w:val="22"/>
                            </w:rPr>
                            <w:t>h</w:t>
                          </w:r>
                          <w:r>
                            <w:rPr>
                              <w:color w:val="363435"/>
                              <w:w w:val="125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color w:val="363435"/>
                              <w:w w:val="105"/>
                              <w:sz w:val="22"/>
                              <w:szCs w:val="22"/>
                            </w:rPr>
                            <w:t>r</w:t>
                          </w:r>
                          <w:r>
                            <w:rPr>
                              <w:color w:val="363435"/>
                              <w:w w:val="80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color w:val="363435"/>
                              <w:w w:val="91"/>
                              <w:sz w:val="22"/>
                              <w:szCs w:val="22"/>
                            </w:rPr>
                            <w:t>i</w:t>
                          </w:r>
                          <w:r>
                            <w:rPr>
                              <w:color w:val="363435"/>
                              <w:w w:val="110"/>
                              <w:sz w:val="22"/>
                              <w:szCs w:val="22"/>
                            </w:rPr>
                            <w:t>e</w:t>
                          </w:r>
                          <w:r>
                            <w:rPr>
                              <w:color w:val="363435"/>
                              <w:w w:val="111"/>
                              <w:sz w:val="22"/>
                              <w:szCs w:val="22"/>
                            </w:rPr>
                            <w:t>b</w:t>
                          </w:r>
                          <w:r>
                            <w:rPr>
                              <w:color w:val="363435"/>
                              <w:w w:val="86"/>
                              <w:sz w:val="22"/>
                              <w:szCs w:val="22"/>
                            </w:rPr>
                            <w:t>@</w:t>
                          </w:r>
                          <w:r>
                            <w:rPr>
                              <w:color w:val="363435"/>
                              <w:w w:val="125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color w:val="363435"/>
                              <w:w w:val="108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color w:val="363435"/>
                              <w:w w:val="80"/>
                              <w:sz w:val="22"/>
                              <w:szCs w:val="22"/>
                            </w:rPr>
                            <w:t>l</w:t>
                          </w:r>
                          <w:r>
                            <w:rPr>
                              <w:color w:val="363435"/>
                              <w:w w:val="115"/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color w:val="363435"/>
                              <w:w w:val="99"/>
                              <w:sz w:val="22"/>
                              <w:szCs w:val="22"/>
                            </w:rPr>
                            <w:t>c</w:t>
                          </w:r>
                          <w:r>
                            <w:rPr>
                              <w:color w:val="363435"/>
                              <w:w w:val="108"/>
                              <w:sz w:val="22"/>
                              <w:szCs w:val="22"/>
                            </w:rPr>
                            <w:t>o</w:t>
                          </w:r>
                          <w:r>
                            <w:rPr>
                              <w:color w:val="363435"/>
                              <w:w w:val="98"/>
                              <w:sz w:val="22"/>
                              <w:szCs w:val="22"/>
                            </w:rPr>
                            <w:t>m</w:t>
                          </w:r>
                        </w:hyperlink>
                      </w:p>
                      <w:p w14:paraId="5C95B6A1" w14:textId="77777777" w:rsidR="00BD7EEA" w:rsidRDefault="00BD7EEA">
                        <w:pPr>
                          <w:spacing w:before="15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768C2A3B" w14:textId="77777777" w:rsidR="00BD7EEA" w:rsidRDefault="00F6497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spacing w:val="-18"/>
                            <w:w w:val="9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</w:p>
                      <w:p w14:paraId="7A3D2146" w14:textId="77777777" w:rsidR="00BD7EEA" w:rsidRDefault="00F64973">
                        <w:pPr>
                          <w:spacing w:before="40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color w:val="363435"/>
                            <w:spacing w:val="10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theaste</w:t>
                        </w:r>
                        <w:r>
                          <w:rPr>
                            <w:color w:val="363435"/>
                            <w:spacing w:val="2"/>
                            <w:w w:val="10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spacing w:val="10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Univers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color w:val="363435"/>
                            <w:spacing w:val="-18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163286C6" w14:textId="77777777" w:rsidR="00BD7EEA" w:rsidRDefault="00F64973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Science</w:t>
                        </w:r>
                        <w:r>
                          <w:rPr>
                            <w:color w:val="363435"/>
                            <w:spacing w:val="2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</w:t>
                        </w:r>
                        <w:r>
                          <w:rPr>
                            <w:color w:val="363435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color w:val="363435"/>
                            <w:spacing w:val="16"/>
                            <w:w w:val="10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2014</w:t>
                        </w:r>
                      </w:p>
                      <w:p w14:paraId="2B6915A6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Achievements: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Academic</w:t>
                        </w:r>
                        <w:r>
                          <w:rPr>
                            <w:color w:val="363435"/>
                            <w:spacing w:val="4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</w:p>
                      <w:p w14:paraId="79705239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pacing w:val="-22"/>
                            <w:w w:val="7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Pines</w:t>
                        </w:r>
                        <w:r>
                          <w:rPr>
                            <w:color w:val="36343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High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San</w:t>
                        </w:r>
                        <w:r>
                          <w:rPr>
                            <w:color w:val="363435"/>
                            <w:spacing w:val="3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Diego,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CA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June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2009</w:t>
                        </w:r>
                      </w:p>
                      <w:p w14:paraId="650F5B80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High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</w:p>
                      <w:p w14:paraId="19363503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rr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23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ater </w:t>
                        </w:r>
                        <w:r>
                          <w:rPr>
                            <w:color w:val="363435"/>
                            <w:spacing w:val="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</w:p>
                      <w:p w14:paraId="4F9C8310" w14:textId="77777777" w:rsidR="00BD7EEA" w:rsidRDefault="00BD7EEA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425CE7E3" w14:textId="77777777" w:rsidR="00BD7EEA" w:rsidRDefault="00BD7EEA">
                        <w:pPr>
                          <w:spacing w:line="200" w:lineRule="exact"/>
                        </w:pPr>
                      </w:p>
                      <w:p w14:paraId="0138B899" w14:textId="77777777" w:rsidR="00BD7EEA" w:rsidRDefault="00F6497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WORK</w:t>
                        </w:r>
                        <w:r>
                          <w:rPr>
                            <w:color w:val="363435"/>
                            <w:spacing w:val="22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</w:p>
                      <w:p w14:paraId="780E83D8" w14:textId="77777777" w:rsidR="00BD7EEA" w:rsidRDefault="00F64973">
                        <w:pPr>
                          <w:spacing w:before="40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“No</w:t>
                        </w:r>
                        <w:r>
                          <w:rPr>
                            <w:color w:val="363435"/>
                            <w:spacing w:val="4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4"/>
                            <w:w w:val="109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ay</w:t>
                        </w:r>
                        <w:r>
                          <w:rPr>
                            <w:color w:val="363435"/>
                            <w:spacing w:val="11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Out”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Gym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San</w:t>
                        </w:r>
                        <w:r>
                          <w:rPr>
                            <w:color w:val="363435"/>
                            <w:spacing w:val="12"/>
                            <w:w w:val="10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Diego,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CA</w:t>
                        </w:r>
                      </w:p>
                      <w:p w14:paraId="5FE4F37F" w14:textId="77777777" w:rsidR="00BD7EEA" w:rsidRDefault="00F64973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Desk</w:t>
                        </w:r>
                        <w:r>
                          <w:rPr>
                            <w:color w:val="363435"/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94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8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 xml:space="preserve">Assistant                                </w:t>
                        </w:r>
                        <w:r>
                          <w:rPr>
                            <w:color w:val="363435"/>
                            <w:spacing w:val="30"/>
                            <w:w w:val="10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Aug.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2009 </w:t>
                        </w:r>
                        <w:r>
                          <w:rPr>
                            <w:color w:val="363435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June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2010</w:t>
                        </w:r>
                      </w:p>
                      <w:p w14:paraId="6D5E4871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Greeted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color w:val="363435"/>
                            <w:spacing w:val="2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check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ss</w:t>
                        </w:r>
                      </w:p>
                      <w:p w14:paraId="550E1A2D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appointment </w:t>
                        </w:r>
                        <w:r>
                          <w:rPr>
                            <w:color w:val="363435"/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reminder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regarding</w:t>
                        </w:r>
                        <w:r>
                          <w:rPr>
                            <w:color w:val="363435"/>
                            <w:spacing w:val="11"/>
                            <w:w w:val="10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training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190F0565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gg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dues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704EAD62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Promoted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vices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color w:val="363435"/>
                            <w:spacing w:val="2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155E8390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clients’</w:t>
                        </w:r>
                        <w:r>
                          <w:rPr>
                            <w:color w:val="363435"/>
                            <w:spacing w:val="23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requests</w:t>
                        </w:r>
                        <w:r>
                          <w:rPr>
                            <w:color w:val="363435"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training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</w:p>
                      <w:p w14:paraId="65E9E1A2" w14:textId="77777777" w:rsidR="00BD7EEA" w:rsidRDefault="00BD7EEA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5881F824" w14:textId="77777777" w:rsidR="00BD7EEA" w:rsidRDefault="00BD7EEA">
                        <w:pPr>
                          <w:spacing w:line="200" w:lineRule="exact"/>
                        </w:pPr>
                      </w:p>
                      <w:p w14:paraId="0D195353" w14:textId="77777777" w:rsidR="00BD7EEA" w:rsidRDefault="00F6497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22"/>
                            <w:w w:val="73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MA</w:t>
                        </w:r>
                      </w:p>
                      <w:p w14:paraId="1F9E4D41" w14:textId="77777777" w:rsidR="00BD7EEA" w:rsidRDefault="00F64973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4"/>
                            <w:w w:val="106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w w:val="106"/>
                            <w:sz w:val="22"/>
                            <w:szCs w:val="22"/>
                          </w:rPr>
                          <w:t>ait</w:t>
                        </w:r>
                        <w:r>
                          <w:rPr>
                            <w:color w:val="363435"/>
                            <w:spacing w:val="13"/>
                            <w:w w:val="10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pacing w:val="4"/>
                            <w:w w:val="9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Sept.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2008 </w:t>
                        </w:r>
                        <w:r>
                          <w:rPr>
                            <w:color w:val="363435"/>
                            <w:spacing w:val="2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March</w:t>
                        </w:r>
                        <w:r>
                          <w:rPr>
                            <w:color w:val="363435"/>
                            <w:spacing w:val="16"/>
                            <w:w w:val="10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22"/>
                            <w:szCs w:val="22"/>
                          </w:rPr>
                          <w:t>2009</w:t>
                        </w:r>
                      </w:p>
                      <w:p w14:paraId="17066FA3" w14:textId="77777777" w:rsidR="00BD7EEA" w:rsidRDefault="00F64973">
                        <w:pPr>
                          <w:spacing w:before="47" w:line="284" w:lineRule="auto"/>
                          <w:ind w:left="1130" w:right="1090" w:hanging="21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3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ved</w:t>
                        </w:r>
                        <w:r>
                          <w:rPr>
                            <w:color w:val="363435"/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during</w:t>
                        </w:r>
                        <w:r>
                          <w:rPr>
                            <w:color w:val="363435"/>
                            <w:spacing w:val="4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events</w:t>
                        </w:r>
                        <w:r>
                          <w:rPr>
                            <w:color w:val="363435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ranging 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corporate </w:t>
                        </w:r>
                        <w:r>
                          <w:rPr>
                            <w:color w:val="363435"/>
                            <w:spacing w:val="2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course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color w:val="363435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300 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</w:p>
                      <w:p w14:paraId="6CF57C74" w14:textId="77777777" w:rsidR="00BD7EEA" w:rsidRDefault="00F64973">
                        <w:pPr>
                          <w:spacing w:before="1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ssisted</w:t>
                        </w:r>
                        <w:r>
                          <w:rPr>
                            <w:color w:val="363435"/>
                            <w:spacing w:val="1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event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setting</w:t>
                        </w:r>
                        <w:r>
                          <w:rPr>
                            <w:color w:val="363435"/>
                            <w:spacing w:val="1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up</w:t>
                        </w:r>
                        <w:r>
                          <w:rPr>
                            <w:color w:val="363435"/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media</w:t>
                        </w:r>
                        <w:r>
                          <w:rPr>
                            <w:color w:val="363435"/>
                            <w:spacing w:val="5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equipment</w:t>
                        </w:r>
                        <w:r>
                          <w:rPr>
                            <w:color w:val="363435"/>
                            <w:spacing w:val="4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20B46FD8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strong</w:t>
                        </w:r>
                        <w:r>
                          <w:rPr>
                            <w:color w:val="36343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9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0"/>
                            <w:sz w:val="22"/>
                            <w:szCs w:val="22"/>
                          </w:rPr>
                          <w:t>skills</w:t>
                        </w:r>
                        <w:r>
                          <w:rPr>
                            <w:color w:val="363435"/>
                            <w:spacing w:val="25"/>
                            <w:w w:val="9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meet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customer</w:t>
                        </w:r>
                        <w:r>
                          <w:rPr>
                            <w:color w:val="363435"/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needs</w:t>
                        </w:r>
                        <w:r>
                          <w:rPr>
                            <w:color w:val="363435"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</w:p>
                      <w:p w14:paraId="45337521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oo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other</w:t>
                        </w:r>
                        <w:r>
                          <w:rPr>
                            <w:color w:val="36343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bring</w:t>
                        </w:r>
                        <w:r>
                          <w:rPr>
                            <w:color w:val="363435"/>
                            <w:spacing w:val="4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high</w:t>
                        </w:r>
                        <w:r>
                          <w:rPr>
                            <w:color w:val="363435"/>
                            <w:spacing w:val="3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6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se</w:t>
                        </w:r>
                        <w:r>
                          <w:rPr>
                            <w:color w:val="363435"/>
                            <w:spacing w:val="9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vice</w:t>
                        </w:r>
                        <w:r>
                          <w:rPr>
                            <w:color w:val="363435"/>
                            <w:spacing w:val="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their</w:t>
                        </w:r>
                        <w:r>
                          <w:rPr>
                            <w:color w:val="363435"/>
                            <w:spacing w:val="1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  <w:p w14:paraId="62214DA6" w14:textId="77777777" w:rsidR="00BD7EEA" w:rsidRDefault="00BD7EEA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32ACD144" w14:textId="77777777" w:rsidR="00BD7EEA" w:rsidRDefault="00BD7EEA">
                        <w:pPr>
                          <w:spacing w:line="200" w:lineRule="exact"/>
                        </w:pPr>
                      </w:p>
                      <w:p w14:paraId="2AE4F020" w14:textId="77777777" w:rsidR="00BD7EEA" w:rsidRDefault="00F64973">
                        <w:pPr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5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color w:val="363435"/>
                            <w:w w:val="76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65"/>
                            <w:sz w:val="22"/>
                            <w:szCs w:val="22"/>
                          </w:rPr>
                          <w:t>LL</w:t>
                        </w:r>
                        <w:r>
                          <w:rPr>
                            <w:color w:val="363435"/>
                            <w:w w:val="94"/>
                            <w:sz w:val="22"/>
                            <w:szCs w:val="22"/>
                          </w:rPr>
                          <w:t>S</w:t>
                        </w:r>
                      </w:p>
                      <w:p w14:paraId="2BDCCDF9" w14:textId="77777777" w:rsidR="00BD7EEA" w:rsidRDefault="00F64973">
                        <w:pPr>
                          <w:spacing w:before="44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Computer:</w:t>
                        </w:r>
                        <w:r>
                          <w:rPr>
                            <w:color w:val="363435"/>
                            <w:spacing w:val="4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Microsoft</w:t>
                        </w:r>
                        <w:r>
                          <w:rPr>
                            <w:color w:val="363435"/>
                            <w:spacing w:val="24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spacing w:val="4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8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color w:val="363435"/>
                            <w:w w:val="9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spacing w:val="1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(Excel,</w:t>
                        </w:r>
                        <w:r>
                          <w:rPr>
                            <w:color w:val="363435"/>
                            <w:spacing w:val="21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Access,</w:t>
                        </w:r>
                        <w:r>
                          <w:rPr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PowerPoint,</w:t>
                        </w:r>
                        <w:r>
                          <w:rPr>
                            <w:color w:val="36343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ord)</w:t>
                        </w:r>
                        <w:r>
                          <w:rPr>
                            <w:color w:val="363435"/>
                            <w:spacing w:val="4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SPSS</w:t>
                        </w:r>
                      </w:p>
                      <w:p w14:paraId="50D694D6" w14:textId="77777777" w:rsidR="00BD7EEA" w:rsidRDefault="00F64973">
                        <w:pPr>
                          <w:spacing w:before="47"/>
                          <w:ind w:left="9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color w:val="363435"/>
                            <w:w w:val="16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color w:val="363435"/>
                            <w:spacing w:val="-21"/>
                            <w:w w:val="16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22"/>
                            <w:szCs w:val="22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23"/>
                            <w:w w:val="9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22"/>
                            <w:szCs w:val="22"/>
                          </w:rPr>
                          <w:t>Member</w:t>
                        </w:r>
                        <w:r>
                          <w:rPr>
                            <w:color w:val="363435"/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color w:val="363435"/>
                            <w:spacing w:val="18"/>
                            <w:w w:val="9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22"/>
                            <w:w w:val="7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color w:val="363435"/>
                            <w:w w:val="12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BD7EEA" w14:paraId="450D54F3" w14:textId="77777777">
                    <w:trPr>
                      <w:trHeight w:hRule="exact" w:val="43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3880AA5" w14:textId="77777777" w:rsidR="00BD7EEA" w:rsidRDefault="00BD7EEA"/>
                    </w:tc>
                  </w:tr>
                  <w:tr w:rsidR="00BD7EEA" w14:paraId="088F614C" w14:textId="77777777">
                    <w:trPr>
                      <w:trHeight w:hRule="exact" w:val="194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2B80D59B" w14:textId="77777777" w:rsidR="00BD7EEA" w:rsidRDefault="00BD7EEA"/>
                    </w:tc>
                  </w:tr>
                  <w:tr w:rsidR="00BD7EEA" w14:paraId="766AF8AE" w14:textId="77777777">
                    <w:trPr>
                      <w:trHeight w:hRule="exact" w:val="444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F9446BF" w14:textId="77777777" w:rsidR="00BD7EEA" w:rsidRDefault="00BD7EEA"/>
                    </w:tc>
                  </w:tr>
                  <w:tr w:rsidR="00BD7EEA" w14:paraId="40D64C03" w14:textId="77777777">
                    <w:trPr>
                      <w:trHeight w:hRule="exact" w:val="895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0D32F9D" w14:textId="77777777" w:rsidR="00BD7EEA" w:rsidRDefault="00BD7EEA"/>
                    </w:tc>
                  </w:tr>
                  <w:tr w:rsidR="00BD7EEA" w14:paraId="3B8DE561" w14:textId="77777777">
                    <w:trPr>
                      <w:trHeight w:hRule="exact" w:val="1346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82EEED9" w14:textId="77777777" w:rsidR="00BD7EEA" w:rsidRDefault="00BD7EEA"/>
                    </w:tc>
                  </w:tr>
                  <w:tr w:rsidR="00BD7EEA" w14:paraId="65E38147" w14:textId="77777777">
                    <w:trPr>
                      <w:trHeight w:hRule="exact" w:val="745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DA59F77" w14:textId="77777777" w:rsidR="00BD7EEA" w:rsidRDefault="00BD7EEA"/>
                    </w:tc>
                  </w:tr>
                  <w:tr w:rsidR="00BD7EEA" w14:paraId="27E45ED0" w14:textId="77777777">
                    <w:trPr>
                      <w:trHeight w:hRule="exact" w:val="1647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3E373F5" w14:textId="77777777" w:rsidR="00BD7EEA" w:rsidRDefault="00BD7EEA"/>
                    </w:tc>
                  </w:tr>
                  <w:tr w:rsidR="00BD7EEA" w14:paraId="0EB4754D" w14:textId="77777777">
                    <w:trPr>
                      <w:trHeight w:hRule="exact" w:val="446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F161F1C" w14:textId="77777777" w:rsidR="00BD7EEA" w:rsidRDefault="00BD7EEA"/>
                    </w:tc>
                  </w:tr>
                  <w:tr w:rsidR="00BD7EEA" w14:paraId="208BEB1A" w14:textId="77777777">
                    <w:trPr>
                      <w:trHeight w:hRule="exact" w:val="2416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bottom w:val="single" w:sz="8" w:space="0" w:color="363435"/>
                          <w:right w:val="single" w:sz="8" w:space="0" w:color="363435"/>
                        </w:tcBorders>
                      </w:tcPr>
                      <w:p w14:paraId="3C04D5D4" w14:textId="77777777" w:rsidR="00BD7EEA" w:rsidRDefault="00BD7EEA"/>
                    </w:tc>
                  </w:tr>
                </w:tbl>
                <w:p w14:paraId="32C70A0E" w14:textId="77777777" w:rsidR="00BD7EEA" w:rsidRDefault="00BD7EEA"/>
              </w:txbxContent>
            </v:textbox>
            <w10:wrap anchorx="page"/>
          </v:shape>
        </w:pict>
      </w:r>
      <w:r>
        <w:rPr>
          <w:color w:val="FDFDFD"/>
          <w:w w:val="94"/>
          <w:sz w:val="28"/>
          <w:szCs w:val="28"/>
        </w:rPr>
        <w:t>S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p</w:t>
      </w:r>
      <w:r>
        <w:rPr>
          <w:color w:val="FDFDFD"/>
          <w:w w:val="86"/>
          <w:sz w:val="28"/>
          <w:szCs w:val="28"/>
        </w:rPr>
        <w:t>l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w w:val="96"/>
          <w:sz w:val="28"/>
          <w:szCs w:val="28"/>
        </w:rPr>
        <w:t>First</w:t>
      </w:r>
      <w:r>
        <w:rPr>
          <w:color w:val="FDFDFD"/>
          <w:spacing w:val="22"/>
          <w:w w:val="96"/>
          <w:sz w:val="28"/>
          <w:szCs w:val="28"/>
        </w:rPr>
        <w:t xml:space="preserve"> </w:t>
      </w:r>
      <w:r>
        <w:rPr>
          <w:color w:val="FDFDFD"/>
          <w:spacing w:val="-28"/>
          <w:w w:val="81"/>
          <w:sz w:val="28"/>
          <w:szCs w:val="28"/>
        </w:rPr>
        <w:t>Y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10"/>
          <w:sz w:val="28"/>
          <w:szCs w:val="28"/>
        </w:rPr>
        <w:t>r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sz w:val="28"/>
          <w:szCs w:val="28"/>
        </w:rPr>
        <w:t>Student</w:t>
      </w:r>
      <w:r>
        <w:rPr>
          <w:color w:val="FDFDFD"/>
          <w:spacing w:val="62"/>
          <w:sz w:val="28"/>
          <w:szCs w:val="28"/>
        </w:rPr>
        <w:t xml:space="preserve"> </w:t>
      </w:r>
      <w:r>
        <w:rPr>
          <w:color w:val="FDFDFD"/>
          <w:w w:val="83"/>
          <w:sz w:val="28"/>
          <w:szCs w:val="28"/>
        </w:rPr>
        <w:t>R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05"/>
          <w:sz w:val="28"/>
          <w:szCs w:val="28"/>
        </w:rPr>
        <w:t>s</w:t>
      </w:r>
      <w:r>
        <w:rPr>
          <w:color w:val="FDFDFD"/>
          <w:w w:val="107"/>
          <w:sz w:val="28"/>
          <w:szCs w:val="28"/>
        </w:rPr>
        <w:t>u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e</w:t>
      </w:r>
    </w:p>
    <w:p w14:paraId="38648DF7" w14:textId="77777777" w:rsidR="00BD7EEA" w:rsidRDefault="00BD7EEA">
      <w:pPr>
        <w:spacing w:before="3" w:line="100" w:lineRule="exact"/>
        <w:rPr>
          <w:sz w:val="11"/>
          <w:szCs w:val="11"/>
        </w:rPr>
      </w:pPr>
    </w:p>
    <w:p w14:paraId="04A70617" w14:textId="77777777" w:rsidR="00BD7EEA" w:rsidRDefault="00BD7EEA">
      <w:pPr>
        <w:spacing w:line="200" w:lineRule="exact"/>
      </w:pPr>
    </w:p>
    <w:p w14:paraId="16A14D2A" w14:textId="77777777" w:rsidR="00BD7EEA" w:rsidRDefault="00BD7EEA">
      <w:pPr>
        <w:spacing w:line="200" w:lineRule="exact"/>
      </w:pPr>
    </w:p>
    <w:p w14:paraId="451A0F90" w14:textId="77777777" w:rsidR="00BD7EEA" w:rsidRDefault="00BD7EEA">
      <w:pPr>
        <w:spacing w:line="200" w:lineRule="exact"/>
      </w:pPr>
    </w:p>
    <w:p w14:paraId="13D3CFD9" w14:textId="77777777" w:rsidR="00BD7EEA" w:rsidRDefault="00F64973">
      <w:pPr>
        <w:spacing w:before="21"/>
        <w:ind w:left="330"/>
        <w:rPr>
          <w:sz w:val="28"/>
          <w:szCs w:val="28"/>
        </w:rPr>
      </w:pPr>
      <w:r>
        <w:pict w14:anchorId="6D17AAB8">
          <v:group id="_x0000_s1027" style="position:absolute;left:0;text-align:left;margin-left:85.75pt;margin-top:-4.75pt;width:207pt;height:27pt;z-index:-251657216;mso-position-horizontal-relative:page" coordorigin="1715,-95" coordsize="4140,540">
            <v:shape id="_x0000_s1028" style="position:absolute;left:1715;top:-95;width:4140;height:540" coordorigin="1715,-95" coordsize="4140,540" path="m1715,-95r,540l5675,445r60,-10l5792,402r41,-51l5853,288r2,-23l5855,85,5844,25r-33,-57l5761,-73r-63,-20l5675,-95r-3960,xe" fillcolor="#363435" stroked="f">
              <v:path arrowok="t"/>
            </v:shape>
            <w10:wrap anchorx="page"/>
          </v:group>
        </w:pict>
      </w:r>
      <w:r>
        <w:pict w14:anchorId="3FFD5173">
          <v:shape id="_x0000_s1026" type="#_x0000_t202" style="position:absolute;left:0;text-align:left;margin-left:36pt;margin-top:-4.75pt;width:540pt;height:649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52"/>
                    <w:gridCol w:w="5828"/>
                  </w:tblGrid>
                  <w:tr w:rsidR="00BD7EEA" w14:paraId="7A1041D0" w14:textId="77777777">
                    <w:trPr>
                      <w:trHeight w:hRule="exact" w:val="310"/>
                    </w:trPr>
                    <w:tc>
                      <w:tcPr>
                        <w:tcW w:w="4952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  <w:shd w:val="clear" w:color="auto" w:fill="363435"/>
                      </w:tcPr>
                      <w:p w14:paraId="6CBA8AB5" w14:textId="77777777" w:rsidR="00BD7EEA" w:rsidRDefault="00BD7EEA"/>
                    </w:tc>
                    <w:tc>
                      <w:tcPr>
                        <w:tcW w:w="5828" w:type="dxa"/>
                        <w:tcBorders>
                          <w:top w:val="nil"/>
                          <w:left w:val="nil"/>
                          <w:bottom w:val="single" w:sz="8" w:space="0" w:color="363435"/>
                          <w:right w:val="nil"/>
                        </w:tcBorders>
                      </w:tcPr>
                      <w:p w14:paraId="4B684447" w14:textId="77777777" w:rsidR="00BD7EEA" w:rsidRDefault="00BD7EEA"/>
                    </w:tc>
                  </w:tr>
                  <w:tr w:rsidR="00BD7EEA" w14:paraId="28342F4E" w14:textId="77777777">
                    <w:trPr>
                      <w:trHeight w:hRule="exact" w:val="230"/>
                    </w:trPr>
                    <w:tc>
                      <w:tcPr>
                        <w:tcW w:w="4952" w:type="dxa"/>
                        <w:tcBorders>
                          <w:top w:val="single" w:sz="8" w:space="0" w:color="363435"/>
                          <w:left w:val="single" w:sz="8" w:space="0" w:color="363435"/>
                          <w:bottom w:val="nil"/>
                          <w:right w:val="nil"/>
                        </w:tcBorders>
                        <w:shd w:val="clear" w:color="auto" w:fill="363435"/>
                      </w:tcPr>
                      <w:p w14:paraId="5CB9C996" w14:textId="77777777" w:rsidR="00BD7EEA" w:rsidRDefault="00BD7EEA"/>
                    </w:tc>
                    <w:tc>
                      <w:tcPr>
                        <w:tcW w:w="5828" w:type="dxa"/>
                        <w:tcBorders>
                          <w:top w:val="single" w:sz="8" w:space="0" w:color="363435"/>
                          <w:left w:val="nil"/>
                          <w:bottom w:val="nil"/>
                          <w:right w:val="single" w:sz="8" w:space="0" w:color="363435"/>
                        </w:tcBorders>
                      </w:tcPr>
                      <w:p w14:paraId="5E77779A" w14:textId="77777777" w:rsidR="00BD7EEA" w:rsidRDefault="00BD7EEA"/>
                    </w:tc>
                  </w:tr>
                  <w:tr w:rsidR="00BD7EEA" w14:paraId="08A19F8F" w14:textId="77777777">
                    <w:trPr>
                      <w:trHeight w:hRule="exact" w:val="736"/>
                    </w:trPr>
                    <w:tc>
                      <w:tcPr>
                        <w:tcW w:w="10780" w:type="dxa"/>
                        <w:gridSpan w:val="2"/>
                        <w:vMerge w:val="restart"/>
                        <w:tcBorders>
                          <w:top w:val="nil"/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5078D70" w14:textId="77777777" w:rsidR="00BD7EEA" w:rsidRDefault="00BD7EEA">
                        <w:pPr>
                          <w:spacing w:before="3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3DC9F42E" w14:textId="77777777" w:rsidR="00BD7EEA" w:rsidRDefault="00BD7EEA">
                        <w:pPr>
                          <w:spacing w:line="200" w:lineRule="exact"/>
                        </w:pPr>
                      </w:p>
                      <w:p w14:paraId="07A9512C" w14:textId="77777777" w:rsidR="00BD7EEA" w:rsidRDefault="00F64973">
                        <w:pPr>
                          <w:ind w:left="1887" w:right="1888"/>
                          <w:jc w:val="center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617.445.4993</w:t>
                        </w:r>
                        <w:r>
                          <w:rPr>
                            <w:color w:val="363435"/>
                            <w:spacing w:val="6"/>
                            <w:w w:val="1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17"/>
                            <w:szCs w:val="17"/>
                          </w:rPr>
                          <w:t>♦</w:t>
                        </w:r>
                        <w:r>
                          <w:rPr>
                            <w:color w:val="363435"/>
                            <w:spacing w:val="-29"/>
                            <w:w w:val="1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hyperlink r:id="rId11">
                          <w:r>
                            <w:rPr>
                              <w:color w:val="363435"/>
                              <w:w w:val="115"/>
                              <w:sz w:val="17"/>
                              <w:szCs w:val="17"/>
                            </w:rPr>
                            <w:t>.</w:t>
                          </w:r>
                          <w:r>
                            <w:rPr>
                              <w:color w:val="363435"/>
                              <w:w w:val="125"/>
                              <w:sz w:val="17"/>
                              <w:szCs w:val="17"/>
                            </w:rPr>
                            <w:t>a</w:t>
                          </w:r>
                          <w:r>
                            <w:rPr>
                              <w:color w:val="363435"/>
                              <w:w w:val="86"/>
                              <w:sz w:val="17"/>
                              <w:szCs w:val="17"/>
                            </w:rPr>
                            <w:t>@</w:t>
                          </w:r>
                          <w:r>
                            <w:rPr>
                              <w:color w:val="363435"/>
                              <w:w w:val="104"/>
                              <w:sz w:val="17"/>
                              <w:szCs w:val="17"/>
                            </w:rPr>
                            <w:t>n</w:t>
                          </w:r>
                          <w:r>
                            <w:rPr>
                              <w:color w:val="363435"/>
                              <w:w w:val="110"/>
                              <w:sz w:val="17"/>
                              <w:szCs w:val="17"/>
                            </w:rPr>
                            <w:t>e</w:t>
                          </w:r>
                          <w:r>
                            <w:rPr>
                              <w:color w:val="363435"/>
                              <w:w w:val="102"/>
                              <w:sz w:val="17"/>
                              <w:szCs w:val="17"/>
                            </w:rPr>
                            <w:t>u</w:t>
                          </w:r>
                          <w:r>
                            <w:rPr>
                              <w:color w:val="363435"/>
                              <w:w w:val="115"/>
                              <w:sz w:val="17"/>
                              <w:szCs w:val="17"/>
                            </w:rPr>
                            <w:t>.</w:t>
                          </w:r>
                          <w:r>
                            <w:rPr>
                              <w:color w:val="363435"/>
                              <w:w w:val="110"/>
                              <w:sz w:val="17"/>
                              <w:szCs w:val="17"/>
                            </w:rPr>
                            <w:t>e</w:t>
                          </w:r>
                          <w:r>
                            <w:rPr>
                              <w:color w:val="363435"/>
                              <w:w w:val="111"/>
                              <w:sz w:val="17"/>
                              <w:szCs w:val="17"/>
                            </w:rPr>
                            <w:t>d</w:t>
                          </w:r>
                          <w:r>
                            <w:rPr>
                              <w:color w:val="363435"/>
                              <w:w w:val="102"/>
                              <w:sz w:val="17"/>
                              <w:szCs w:val="17"/>
                            </w:rPr>
                            <w:t>u</w:t>
                          </w:r>
                        </w:hyperlink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17"/>
                            <w:szCs w:val="17"/>
                          </w:rPr>
                          <w:t>♦</w:t>
                        </w:r>
                        <w:r>
                          <w:rPr>
                            <w:color w:val="363435"/>
                            <w:spacing w:val="-29"/>
                            <w:w w:val="1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800 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ve.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Box</w:t>
                        </w:r>
                        <w:r>
                          <w:rPr>
                            <w:color w:val="363435"/>
                            <w:spacing w:val="16"/>
                            <w:w w:val="9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5083 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6"/>
                            <w:sz w:val="17"/>
                            <w:szCs w:val="17"/>
                          </w:rPr>
                          <w:t>♦</w:t>
                        </w:r>
                        <w:r>
                          <w:rPr>
                            <w:color w:val="363435"/>
                            <w:spacing w:val="-29"/>
                            <w:w w:val="1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spacing w:val="7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-13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MA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02120</w:t>
                        </w:r>
                      </w:p>
                      <w:p w14:paraId="059BAAE7" w14:textId="77777777" w:rsidR="00BD7EEA" w:rsidRDefault="00BD7EEA">
                        <w:pPr>
                          <w:spacing w:before="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FF80FF3" w14:textId="77777777" w:rsidR="00BD7EEA" w:rsidRDefault="00F6497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spacing w:val="-14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</w:p>
                      <w:p w14:paraId="2A88A150" w14:textId="77777777" w:rsidR="00BD7EEA" w:rsidRDefault="00F64973">
                        <w:pPr>
                          <w:spacing w:before="31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No</w:t>
                        </w:r>
                        <w:r>
                          <w:rPr>
                            <w:color w:val="363435"/>
                            <w:spacing w:val="8"/>
                            <w:w w:val="109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theaste</w:t>
                        </w:r>
                        <w:r>
                          <w:rPr>
                            <w:color w:val="363435"/>
                            <w:spacing w:val="1"/>
                            <w:w w:val="109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8"/>
                            <w:w w:val="10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University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MA</w:t>
                        </w:r>
                      </w:p>
                      <w:p w14:paraId="56A15134" w14:textId="77777777" w:rsidR="00BD7EEA" w:rsidRDefault="00F64973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for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ts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10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fairs,</w:t>
                        </w:r>
                        <w:r>
                          <w:rPr>
                            <w:color w:val="363435"/>
                            <w:spacing w:val="11"/>
                            <w:w w:val="10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Sociology;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Minor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Spanish</w:t>
                        </w:r>
                        <w:r>
                          <w:rPr>
                            <w:color w:val="363435"/>
                            <w:spacing w:val="9"/>
                            <w:w w:val="10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pe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ed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May</w:t>
                        </w:r>
                        <w:r>
                          <w:rPr>
                            <w:color w:val="363435"/>
                            <w:spacing w:val="12"/>
                            <w:w w:val="10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2015</w:t>
                        </w:r>
                      </w:p>
                      <w:p w14:paraId="05B51B40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3"/>
                            <w:w w:val="10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wards:</w:t>
                        </w:r>
                        <w:r>
                          <w:rPr>
                            <w:color w:val="363435"/>
                            <w:spacing w:val="12"/>
                            <w:w w:val="10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-17"/>
                            <w:w w:val="83"/>
                            <w:sz w:val="17"/>
                            <w:szCs w:val="17"/>
                          </w:rPr>
                          <w:t>’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-17"/>
                            <w:w w:val="83"/>
                            <w:sz w:val="17"/>
                            <w:szCs w:val="17"/>
                          </w:rPr>
                          <w:t>’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-14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A: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3.9</w:t>
                        </w:r>
                      </w:p>
                      <w:p w14:paraId="0FE3142F" w14:textId="77777777" w:rsidR="00BD7EEA" w:rsidRDefault="00F64973">
                        <w:pPr>
                          <w:spacing w:before="36" w:line="284" w:lineRule="auto"/>
                          <w:ind w:left="1280" w:right="1869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2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Societ</w:t>
                        </w:r>
                        <w:r>
                          <w:rPr>
                            <w:color w:val="363435"/>
                            <w:spacing w:val="-13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Gove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nment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Senato</w:t>
                        </w:r>
                        <w:r>
                          <w:rPr>
                            <w:color w:val="363435"/>
                            <w:spacing w:val="-1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, 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 xml:space="preserve">l 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Activism</w:t>
                        </w:r>
                        <w:r>
                          <w:rPr>
                            <w:color w:val="363435"/>
                            <w:spacing w:val="19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-C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Spanish</w:t>
                        </w:r>
                        <w:r>
                          <w:rPr>
                            <w:color w:val="363435"/>
                            <w:spacing w:val="3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workers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United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Nations, 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4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group, </w:t>
                        </w:r>
                        <w:r>
                          <w:rPr>
                            <w:color w:val="363435"/>
                            <w:spacing w:val="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4"/>
                            <w:w w:val="9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ts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Sciences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Honors</w:t>
                        </w:r>
                        <w:r>
                          <w:rPr>
                            <w:color w:val="363435"/>
                            <w:spacing w:val="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Academ</w:t>
                        </w:r>
                        <w:r>
                          <w:rPr>
                            <w:color w:val="363435"/>
                            <w:spacing w:val="-13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,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Hiking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Outing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Spo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ts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(Socce</w:t>
                        </w:r>
                        <w:r>
                          <w:rPr>
                            <w:color w:val="363435"/>
                            <w:spacing w:val="-1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2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88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</w:p>
                      <w:p w14:paraId="158A0FD1" w14:textId="77777777" w:rsidR="00BD7EEA" w:rsidRDefault="00BD7EEA">
                        <w:pPr>
                          <w:spacing w:before="10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6C8D7600" w14:textId="77777777" w:rsidR="00BD7EEA" w:rsidRDefault="00F64973">
                        <w:pPr>
                          <w:spacing w:line="277" w:lineRule="auto"/>
                          <w:ind w:left="920" w:right="6306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 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High</w:t>
                        </w:r>
                        <w:r>
                          <w:rPr>
                            <w:color w:val="363435"/>
                            <w:spacing w:val="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School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Greenwich, 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 xml:space="preserve">I 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3"/>
                            <w:sz w:val="17"/>
                            <w:szCs w:val="17"/>
                          </w:rPr>
                          <w:t>Diploma:</w:t>
                        </w:r>
                        <w:r>
                          <w:rPr>
                            <w:color w:val="363435"/>
                            <w:spacing w:val="11"/>
                            <w:w w:val="10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</w:p>
                      <w:p w14:paraId="09F4DD3B" w14:textId="77777777" w:rsidR="00BD7EEA" w:rsidRDefault="00F64973">
                        <w:pPr>
                          <w:spacing w:before="1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Cla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ss</w:t>
                        </w:r>
                        <w:r>
                          <w:rPr>
                            <w:color w:val="363435"/>
                            <w:spacing w:val="12"/>
                            <w:w w:val="10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Council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Historian</w:t>
                        </w:r>
                        <w:r>
                          <w:rPr>
                            <w:color w:val="363435"/>
                            <w:spacing w:val="10"/>
                            <w:w w:val="10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2005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;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Prom</w:t>
                        </w:r>
                        <w:r>
                          <w:rPr>
                            <w:color w:val="363435"/>
                            <w:spacing w:val="2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Committee</w:t>
                        </w:r>
                        <w:r>
                          <w:rPr>
                            <w:color w:val="363435"/>
                            <w:spacing w:val="3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2009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</w:p>
                      <w:p w14:paraId="11D7E466" w14:textId="77777777" w:rsidR="00BD7EEA" w:rsidRDefault="00F64973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events,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raisers,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speeches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programs 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unity</w:t>
                        </w:r>
                      </w:p>
                      <w:p w14:paraId="2261C6DE" w14:textId="77777777" w:rsidR="00BD7EEA" w:rsidRDefault="00F64973">
                        <w:pPr>
                          <w:spacing w:before="33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</w:t>
                        </w:r>
                        <w:r>
                          <w:rPr>
                            <w:color w:val="363435"/>
                            <w:spacing w:val="3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Gove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nment 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4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4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spacing w:val="-29"/>
                            <w:w w:val="1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Senator</w:t>
                        </w:r>
                        <w:r>
                          <w:rPr>
                            <w:color w:val="363435"/>
                            <w:spacing w:val="10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2007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</w:p>
                      <w:p w14:paraId="1C16F3C3" w14:textId="77777777" w:rsidR="00BD7EEA" w:rsidRDefault="00F64973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Attended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meetings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board 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make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changes 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within</w:t>
                        </w:r>
                        <w:r>
                          <w:rPr>
                            <w:color w:val="363435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community</w:t>
                        </w:r>
                      </w:p>
                      <w:p w14:paraId="379253C3" w14:textId="77777777" w:rsidR="00BD7EEA" w:rsidRDefault="00F64973">
                        <w:pPr>
                          <w:spacing w:before="36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Activities:</w:t>
                        </w:r>
                        <w:r>
                          <w:rPr>
                            <w:color w:val="363435"/>
                            <w:spacing w:val="-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Socce</w:t>
                        </w:r>
                        <w:r>
                          <w:rPr>
                            <w:color w:val="363435"/>
                            <w:spacing w:val="-1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3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3"/>
                            <w:w w:val="88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Orchestra 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6"/>
                            <w:w w:val="9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outh</w:t>
                        </w:r>
                        <w:r>
                          <w:rPr>
                            <w:color w:val="363435"/>
                            <w:spacing w:val="19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9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</w:p>
                      <w:p w14:paraId="03A4241B" w14:textId="77777777" w:rsidR="00BD7EEA" w:rsidRDefault="00F64973">
                        <w:pPr>
                          <w:spacing w:before="36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3"/>
                            <w:w w:val="10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wards:</w:t>
                        </w:r>
                        <w:r>
                          <w:rPr>
                            <w:color w:val="363435"/>
                            <w:spacing w:val="11"/>
                            <w:w w:val="10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Citizens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Who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Care</w:t>
                        </w:r>
                        <w:r>
                          <w:rPr>
                            <w:color w:val="363435"/>
                            <w:spacing w:val="4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7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6"/>
                            <w:w w:val="9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outh</w:t>
                        </w:r>
                        <w:r>
                          <w:rPr>
                            <w:color w:val="363435"/>
                            <w:spacing w:val="19"/>
                            <w:w w:val="9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ward, </w:t>
                        </w:r>
                        <w:r>
                          <w:rPr>
                            <w:color w:val="363435"/>
                            <w:spacing w:val="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7"/>
                            <w:sz w:val="17"/>
                            <w:szCs w:val="17"/>
                          </w:rPr>
                          <w:t>RI</w:t>
                        </w:r>
                        <w:r>
                          <w:rPr>
                            <w:color w:val="363435"/>
                            <w:spacing w:val="22"/>
                            <w:w w:val="7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2001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2005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</w:p>
                      <w:p w14:paraId="4B09BF21" w14:textId="77777777" w:rsidR="00BD7EEA" w:rsidRDefault="00BD7EEA">
                        <w:pPr>
                          <w:spacing w:before="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FF62BFB" w14:textId="77777777" w:rsidR="00BD7EEA" w:rsidRDefault="00F6497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-20"/>
                            <w:w w:val="88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WORK</w:t>
                        </w:r>
                        <w:r>
                          <w:rPr>
                            <w:color w:val="363435"/>
                            <w:spacing w:val="16"/>
                            <w:w w:val="9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</w:p>
                      <w:p w14:paraId="3202119A" w14:textId="77777777" w:rsidR="00BD7EEA" w:rsidRDefault="00F64973">
                        <w:pPr>
                          <w:spacing w:before="31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17"/>
                            <w:w w:val="81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81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7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</w:p>
                      <w:p w14:paraId="146A1D7C" w14:textId="77777777" w:rsidR="00BD7EEA" w:rsidRDefault="00F64973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14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olunteer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Program</w:t>
                        </w:r>
                        <w:r>
                          <w:rPr>
                            <w:color w:val="363435"/>
                            <w:spacing w:val="9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90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Member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4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Sept.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2008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</w:p>
                      <w:p w14:paraId="45F9DE09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z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create, 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group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events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sm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throughout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-17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1DC7DDC2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presentations </w:t>
                        </w:r>
                        <w:r>
                          <w:rPr>
                            <w:color w:val="363435"/>
                            <w:spacing w:val="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promote</w:t>
                        </w:r>
                        <w:r>
                          <w:rPr>
                            <w:color w:val="363435"/>
                            <w:spacing w:val="3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choi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ces</w:t>
                        </w:r>
                        <w:r>
                          <w:rPr>
                            <w:color w:val="363435"/>
                            <w:spacing w:val="2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students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</w:p>
                      <w:p w14:paraId="179310D4" w14:textId="77777777" w:rsidR="00BD7EEA" w:rsidRDefault="00BD7EEA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FF95513" w14:textId="77777777" w:rsidR="00BD7EEA" w:rsidRDefault="00F6497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pacing w:val="-14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olunteer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Conference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2006-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Aug.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2009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(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)</w:t>
                        </w:r>
                      </w:p>
                      <w:p w14:paraId="1B41C5B9" w14:textId="77777777" w:rsidR="00BD7EEA" w:rsidRDefault="00F64973">
                        <w:pPr>
                          <w:spacing w:before="34" w:line="284" w:lineRule="auto"/>
                          <w:ind w:left="1442" w:right="1944" w:hanging="162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sm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group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discussions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vities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throughout</w:t>
                        </w:r>
                        <w:r>
                          <w:rPr>
                            <w:color w:val="363435"/>
                            <w:spacing w:val="3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5-day </w:t>
                        </w:r>
                        <w:r>
                          <w:rPr>
                            <w:color w:val="363435"/>
                            <w:spacing w:val="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 xml:space="preserve">g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prevention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youth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454AFB96" w14:textId="77777777" w:rsidR="00BD7EEA" w:rsidRDefault="00F64973">
                        <w:pPr>
                          <w:spacing w:before="1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skits,</w:t>
                        </w:r>
                        <w:r>
                          <w:rPr>
                            <w:color w:val="363435"/>
                            <w:spacing w:val="-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speeches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group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activities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audiences 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ranging 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50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-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600.</w:t>
                        </w:r>
                      </w:p>
                      <w:p w14:paraId="68A277DD" w14:textId="77777777" w:rsidR="00BD7EEA" w:rsidRDefault="00BD7EEA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BDD5957" w14:textId="77777777" w:rsidR="00BD7EEA" w:rsidRDefault="00F6497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Five</w:t>
                        </w:r>
                        <w:r>
                          <w:rPr>
                            <w:color w:val="363435"/>
                            <w:spacing w:val="16"/>
                            <w:w w:val="9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3"/>
                            <w:sz w:val="17"/>
                            <w:szCs w:val="17"/>
                          </w:rPr>
                          <w:t>Main</w:t>
                        </w:r>
                        <w:r>
                          <w:rPr>
                            <w:color w:val="363435"/>
                            <w:spacing w:val="13"/>
                            <w:w w:val="10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0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94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Wickford,</w:t>
                        </w:r>
                        <w:r>
                          <w:rPr>
                            <w:color w:val="363435"/>
                            <w:spacing w:val="3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</w:p>
                      <w:p w14:paraId="35B92257" w14:textId="77777777" w:rsidR="00BD7EEA" w:rsidRDefault="00F64973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Assistant</w:t>
                        </w:r>
                        <w:r>
                          <w:rPr>
                            <w:color w:val="363435"/>
                            <w:spacing w:val="-20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Manager</w:t>
                        </w:r>
                        <w:r>
                          <w:rPr>
                            <w:color w:val="363435"/>
                            <w:spacing w:val="23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and</w:t>
                        </w:r>
                        <w:r>
                          <w:rPr>
                            <w:color w:val="363435"/>
                            <w:spacing w:val="26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Asso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 xml:space="preserve">ciate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8"/>
                            <w:w w:val="10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April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2006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Aug.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2009</w:t>
                        </w:r>
                      </w:p>
                      <w:p w14:paraId="1A67453D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Assisted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customers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purchases 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cash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credit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card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06D802A4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Managed</w:t>
                        </w:r>
                        <w:r>
                          <w:rPr>
                            <w:color w:val="363435"/>
                            <w:spacing w:val="11"/>
                            <w:w w:val="10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opening </w:t>
                        </w:r>
                        <w:r>
                          <w:rPr>
                            <w:color w:val="363435"/>
                            <w:spacing w:val="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4"/>
                            <w:w w:val="9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store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desig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ned 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increase 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-13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27E9FA03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twork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with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owner</w:t>
                        </w:r>
                        <w:r>
                          <w:rPr>
                            <w:color w:val="363435"/>
                            <w:spacing w:val="3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decide</w:t>
                        </w:r>
                        <w:r>
                          <w:rPr>
                            <w:color w:val="363435"/>
                            <w:spacing w:val="4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which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pieces</w:t>
                        </w:r>
                        <w:r>
                          <w:rPr>
                            <w:color w:val="363435"/>
                            <w:spacing w:val="3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562913EA" w14:textId="77777777" w:rsidR="00BD7EEA" w:rsidRDefault="00BD7EEA">
                        <w:pPr>
                          <w:spacing w:before="1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00EDD526" w14:textId="77777777" w:rsidR="00BD7EEA" w:rsidRDefault="00F6497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9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de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7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3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School</w:t>
                        </w:r>
                        <w:r>
                          <w:rPr>
                            <w:color w:val="363435"/>
                            <w:spacing w:val="1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of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Design</w:t>
                        </w:r>
                        <w:r>
                          <w:rPr>
                            <w:color w:val="363435"/>
                            <w:spacing w:val="2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Providence, </w:t>
                        </w:r>
                        <w:r>
                          <w:rPr>
                            <w:color w:val="363435"/>
                            <w:spacing w:val="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</w:p>
                      <w:p w14:paraId="3F16BDD0" w14:textId="77777777" w:rsidR="00BD7EEA" w:rsidRDefault="00F64973">
                        <w:pPr>
                          <w:spacing w:before="34"/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Junior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Docent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                                                                                       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Sept.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2006 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–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2007</w:t>
                        </w:r>
                      </w:p>
                      <w:p w14:paraId="667CB871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about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tists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paintings;</w:t>
                        </w:r>
                        <w:r>
                          <w:rPr>
                            <w:color w:val="363435"/>
                            <w:spacing w:val="4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taught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others</w:t>
                        </w:r>
                        <w:r>
                          <w:rPr>
                            <w:color w:val="363435"/>
                            <w:spacing w:val="2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how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59BCB139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Present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ed</w:t>
                        </w:r>
                        <w:r>
                          <w:rPr>
                            <w:color w:val="363435"/>
                            <w:spacing w:val="3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twork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dd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students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educate 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them</w:t>
                        </w:r>
                        <w:r>
                          <w:rPr>
                            <w:color w:val="363435"/>
                            <w:spacing w:val="1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pp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’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w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36E7C04F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Guided 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2"/>
                            <w:sz w:val="17"/>
                            <w:szCs w:val="17"/>
                          </w:rPr>
                          <w:t>f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members</w:t>
                        </w:r>
                        <w:r>
                          <w:rPr>
                            <w:color w:val="363435"/>
                            <w:spacing w:val="3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2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projects</w:t>
                        </w:r>
                        <w:r>
                          <w:rPr>
                            <w:color w:val="363435"/>
                            <w:spacing w:val="2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that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to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twork</w:t>
                        </w:r>
                        <w:r>
                          <w:rPr>
                            <w:color w:val="363435"/>
                            <w:spacing w:val="2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</w:t>
                        </w:r>
                        <w:r>
                          <w:rPr>
                            <w:color w:val="363435"/>
                            <w:spacing w:val="1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.</w:t>
                        </w:r>
                      </w:p>
                      <w:p w14:paraId="73C9600D" w14:textId="77777777" w:rsidR="00BD7EEA" w:rsidRDefault="00BD7EEA">
                        <w:pPr>
                          <w:spacing w:before="5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0F76CC42" w14:textId="77777777" w:rsidR="00BD7EEA" w:rsidRDefault="00F6497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DD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3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5"/>
                            <w:sz w:val="17"/>
                            <w:szCs w:val="17"/>
                          </w:rPr>
                          <w:t>WORK</w:t>
                        </w:r>
                        <w:r>
                          <w:rPr>
                            <w:color w:val="363435"/>
                            <w:spacing w:val="16"/>
                            <w:w w:val="9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X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0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</w:p>
                      <w:p w14:paraId="5B86CB6E" w14:textId="77777777" w:rsidR="00BD7EEA" w:rsidRDefault="00F64973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23"/>
                            <w:w w:val="7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7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28</w:t>
                        </w:r>
                        <w:r>
                          <w:rPr>
                            <w:color w:val="363435"/>
                            <w:spacing w:val="3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Food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Se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ver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98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spacing w:val="-30"/>
                            <w:w w:val="19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Ki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tchen</w:t>
                        </w:r>
                        <w:r>
                          <w:rPr>
                            <w:color w:val="363435"/>
                            <w:spacing w:val="17"/>
                            <w:w w:val="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Aid,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East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Greenwich,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</w:t>
                        </w:r>
                        <w:r>
                          <w:rPr>
                            <w:color w:val="363435"/>
                            <w:spacing w:val="-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June-August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2010</w:t>
                        </w:r>
                      </w:p>
                      <w:p w14:paraId="5D37116D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74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23"/>
                            <w:w w:val="7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Stone</w:t>
                        </w:r>
                        <w:r>
                          <w:rPr>
                            <w:color w:val="363435"/>
                            <w:spacing w:val="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Creame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pacing w:val="-13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, 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Crew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Associate,</w:t>
                        </w:r>
                        <w:r>
                          <w:rPr>
                            <w:color w:val="363435"/>
                            <w:spacing w:val="3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East</w:t>
                        </w:r>
                        <w:r>
                          <w:rPr>
                            <w:color w:val="363435"/>
                            <w:spacing w:val="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Greenwich, </w:t>
                        </w:r>
                        <w:r>
                          <w:rPr>
                            <w:color w:val="363435"/>
                            <w:spacing w:val="4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                                        </w:t>
                        </w:r>
                        <w:r>
                          <w:rPr>
                            <w:color w:val="363435"/>
                            <w:spacing w:val="-19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June-August</w:t>
                        </w:r>
                        <w:r>
                          <w:rPr>
                            <w:color w:val="363435"/>
                            <w:spacing w:val="2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2008 </w:t>
                        </w:r>
                        <w:r>
                          <w:rPr>
                            <w:color w:val="363435"/>
                            <w:spacing w:val="2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&amp;</w:t>
                        </w:r>
                        <w:r>
                          <w:rPr>
                            <w:color w:val="363435"/>
                            <w:spacing w:val="-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2009</w:t>
                        </w:r>
                      </w:p>
                      <w:p w14:paraId="24A473F7" w14:textId="77777777" w:rsidR="00BD7EEA" w:rsidRDefault="00BD7EEA">
                        <w:pPr>
                          <w:spacing w:before="4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54019DC0" w14:textId="77777777" w:rsidR="00BD7EEA" w:rsidRDefault="00F64973">
                        <w:pPr>
                          <w:ind w:left="92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85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65"/>
                            <w:sz w:val="17"/>
                            <w:szCs w:val="17"/>
                          </w:rPr>
                          <w:t>LL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94"/>
                            <w:sz w:val="17"/>
                            <w:szCs w:val="17"/>
                          </w:rPr>
                          <w:t>/</w:t>
                        </w:r>
                        <w:r>
                          <w:rPr>
                            <w:color w:val="363435"/>
                            <w:w w:val="76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73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4"/>
                            <w:sz w:val="17"/>
                            <w:szCs w:val="17"/>
                          </w:rPr>
                          <w:t>S</w:t>
                        </w:r>
                      </w:p>
                      <w:p w14:paraId="5D0DB27A" w14:textId="77777777" w:rsidR="00BD7EEA" w:rsidRDefault="00F64973">
                        <w:pPr>
                          <w:spacing w:before="34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</w:p>
                      <w:p w14:paraId="7184E974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No</w:t>
                        </w:r>
                        <w:r>
                          <w:rPr>
                            <w:color w:val="363435"/>
                            <w:spacing w:val="3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theaste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n </w:t>
                        </w:r>
                        <w:r>
                          <w:rPr>
                            <w:color w:val="363435"/>
                            <w:spacing w:val="1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3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Society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(Student</w:t>
                        </w:r>
                        <w:r>
                          <w:rPr>
                            <w:color w:val="363435"/>
                            <w:spacing w:val="1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in</w:t>
                        </w:r>
                        <w:r>
                          <w:rPr>
                            <w:color w:val="363435"/>
                            <w:spacing w:val="1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Arabic,</w:t>
                        </w:r>
                        <w:r>
                          <w:rPr>
                            <w:color w:val="363435"/>
                            <w:spacing w:val="4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and </w:t>
                        </w:r>
                        <w:r>
                          <w:rPr>
                            <w:color w:val="363435"/>
                            <w:spacing w:val="1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89"/>
                            <w:sz w:val="17"/>
                            <w:szCs w:val="17"/>
                          </w:rPr>
                          <w:t>v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87"/>
                            <w:sz w:val="17"/>
                            <w:szCs w:val="17"/>
                          </w:rPr>
                          <w:t>)</w:t>
                        </w:r>
                      </w:p>
                      <w:p w14:paraId="12FD0001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7"/>
                            <w:sz w:val="17"/>
                            <w:szCs w:val="17"/>
                          </w:rPr>
                          <w:t>Microsoft</w:t>
                        </w:r>
                        <w:r>
                          <w:rPr>
                            <w:color w:val="363435"/>
                            <w:spacing w:val="19"/>
                            <w:w w:val="97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pacing w:val="-10"/>
                            <w:sz w:val="17"/>
                            <w:szCs w:val="17"/>
                          </w:rPr>
                          <w:t>W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 xml:space="preserve">ord, </w:t>
                        </w:r>
                        <w:r>
                          <w:rPr>
                            <w:color w:val="363435"/>
                            <w:spacing w:val="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Excel,</w:t>
                        </w:r>
                        <w:r>
                          <w:rPr>
                            <w:color w:val="363435"/>
                            <w:spacing w:val="16"/>
                            <w:w w:val="96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PowerPoint,</w:t>
                        </w:r>
                        <w:r>
                          <w:rPr>
                            <w:color w:val="363435"/>
                            <w:spacing w:val="13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4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oo</w:t>
                        </w:r>
                        <w:r>
                          <w:rPr>
                            <w:color w:val="363435"/>
                            <w:w w:val="92"/>
                            <w:sz w:val="17"/>
                            <w:szCs w:val="17"/>
                          </w:rPr>
                          <w:t>k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69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spacing w:val="1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n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110"/>
                            <w:sz w:val="17"/>
                            <w:szCs w:val="17"/>
                          </w:rPr>
                          <w:t>e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</w:p>
                      <w:p w14:paraId="0EF5D965" w14:textId="77777777" w:rsidR="00BD7EEA" w:rsidRDefault="00F64973">
                        <w:pPr>
                          <w:spacing w:before="36"/>
                          <w:ind w:left="1280"/>
                          <w:rPr>
                            <w:sz w:val="17"/>
                            <w:szCs w:val="17"/>
                          </w:rPr>
                        </w:pPr>
                        <w:r>
                          <w:rPr>
                            <w:color w:val="363435"/>
                            <w:w w:val="165"/>
                            <w:sz w:val="17"/>
                            <w:szCs w:val="17"/>
                          </w:rPr>
                          <w:t>•</w:t>
                        </w:r>
                        <w:r>
                          <w:rPr>
                            <w:color w:val="363435"/>
                            <w:spacing w:val="-16"/>
                            <w:w w:val="16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Painting,</w:t>
                        </w:r>
                        <w:r>
                          <w:rPr>
                            <w:color w:val="363435"/>
                            <w:spacing w:val="28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sketching,</w:t>
                        </w:r>
                        <w:r>
                          <w:rPr>
                            <w:color w:val="363435"/>
                            <w:spacing w:val="2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86"/>
                            <w:sz w:val="17"/>
                            <w:szCs w:val="17"/>
                          </w:rPr>
                          <w:t>t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g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p</w:t>
                        </w:r>
                        <w:r>
                          <w:rPr>
                            <w:color w:val="363435"/>
                            <w:w w:val="104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color w:val="363435"/>
                            <w:spacing w:val="-13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w w:val="115"/>
                            <w:sz w:val="17"/>
                            <w:szCs w:val="17"/>
                          </w:rPr>
                          <w:t>,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sz w:val="17"/>
                            <w:szCs w:val="17"/>
                          </w:rPr>
                          <w:t>skiing,</w:t>
                        </w:r>
                        <w:r>
                          <w:rPr>
                            <w:color w:val="363435"/>
                            <w:spacing w:val="15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B</w:t>
                        </w:r>
                        <w:r>
                          <w:rPr>
                            <w:color w:val="363435"/>
                            <w:w w:val="105"/>
                            <w:sz w:val="17"/>
                            <w:szCs w:val="17"/>
                          </w:rPr>
                          <w:t>r</w:t>
                        </w:r>
                        <w:r>
                          <w:rPr>
                            <w:color w:val="363435"/>
                            <w:w w:val="108"/>
                            <w:sz w:val="17"/>
                            <w:szCs w:val="17"/>
                          </w:rPr>
                          <w:t>o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111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w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96"/>
                            <w:sz w:val="17"/>
                            <w:szCs w:val="17"/>
                          </w:rPr>
                          <w:t>y</w:t>
                        </w:r>
                        <w:r>
                          <w:rPr>
                            <w:color w:val="363435"/>
                            <w:spacing w:val="12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m</w:t>
                        </w:r>
                        <w:r>
                          <w:rPr>
                            <w:color w:val="363435"/>
                            <w:w w:val="102"/>
                            <w:sz w:val="17"/>
                            <w:szCs w:val="17"/>
                          </w:rPr>
                          <w:t>u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  <w:r>
                          <w:rPr>
                            <w:color w:val="363435"/>
                            <w:w w:val="91"/>
                            <w:sz w:val="17"/>
                            <w:szCs w:val="17"/>
                          </w:rPr>
                          <w:t>i</w:t>
                        </w:r>
                        <w:r>
                          <w:rPr>
                            <w:color w:val="363435"/>
                            <w:w w:val="99"/>
                            <w:sz w:val="17"/>
                            <w:szCs w:val="17"/>
                          </w:rPr>
                          <w:t>c</w:t>
                        </w:r>
                        <w:r>
                          <w:rPr>
                            <w:color w:val="363435"/>
                            <w:w w:val="125"/>
                            <w:sz w:val="17"/>
                            <w:szCs w:val="17"/>
                          </w:rPr>
                          <w:t>a</w:t>
                        </w:r>
                        <w:r>
                          <w:rPr>
                            <w:color w:val="363435"/>
                            <w:w w:val="80"/>
                            <w:sz w:val="17"/>
                            <w:szCs w:val="17"/>
                          </w:rPr>
                          <w:t>l</w:t>
                        </w:r>
                        <w:r>
                          <w:rPr>
                            <w:color w:val="363435"/>
                            <w:w w:val="98"/>
                            <w:sz w:val="17"/>
                            <w:szCs w:val="17"/>
                          </w:rPr>
                          <w:t>s</w:t>
                        </w:r>
                      </w:p>
                    </w:tc>
                  </w:tr>
                  <w:tr w:rsidR="00BD7EEA" w14:paraId="3F959395" w14:textId="77777777">
                    <w:trPr>
                      <w:trHeight w:hRule="exact" w:val="33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3B72D657" w14:textId="77777777" w:rsidR="00BD7EEA" w:rsidRDefault="00BD7EEA"/>
                    </w:tc>
                  </w:tr>
                  <w:tr w:rsidR="00BD7EEA" w14:paraId="37ACF39C" w14:textId="77777777">
                    <w:trPr>
                      <w:trHeight w:hRule="exact" w:val="173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684B9C02" w14:textId="77777777" w:rsidR="00BD7EEA" w:rsidRDefault="00BD7EEA"/>
                    </w:tc>
                  </w:tr>
                  <w:tr w:rsidR="00BD7EEA" w14:paraId="0A765782" w14:textId="77777777">
                    <w:trPr>
                      <w:trHeight w:hRule="exact" w:val="2064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10A7D52" w14:textId="77777777" w:rsidR="00BD7EEA" w:rsidRDefault="00BD7EEA"/>
                    </w:tc>
                  </w:tr>
                  <w:tr w:rsidR="00BD7EEA" w14:paraId="3AD79B4E" w14:textId="77777777">
                    <w:trPr>
                      <w:trHeight w:hRule="exact" w:val="80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907C9DA" w14:textId="77777777" w:rsidR="00BD7EEA" w:rsidRDefault="00BD7EEA"/>
                    </w:tc>
                  </w:tr>
                  <w:tr w:rsidR="00BD7EEA" w14:paraId="1E175AAD" w14:textId="77777777">
                    <w:trPr>
                      <w:trHeight w:hRule="exact" w:val="52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C6DDF2A" w14:textId="77777777" w:rsidR="00BD7EEA" w:rsidRDefault="00BD7EEA"/>
                    </w:tc>
                  </w:tr>
                  <w:tr w:rsidR="00BD7EEA" w14:paraId="39F37171" w14:textId="77777777">
                    <w:trPr>
                      <w:trHeight w:hRule="exact" w:val="288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0FE619D" w14:textId="77777777" w:rsidR="00BD7EEA" w:rsidRDefault="00BD7EEA"/>
                    </w:tc>
                  </w:tr>
                  <w:tr w:rsidR="00BD7EEA" w14:paraId="6AAEA40C" w14:textId="77777777">
                    <w:trPr>
                      <w:trHeight w:hRule="exact" w:val="75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B53D8BD" w14:textId="77777777" w:rsidR="00BD7EEA" w:rsidRDefault="00BD7EEA"/>
                    </w:tc>
                  </w:tr>
                  <w:tr w:rsidR="00BD7EEA" w14:paraId="2E3FBA08" w14:textId="77777777">
                    <w:trPr>
                      <w:trHeight w:hRule="exact" w:val="5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48D854F3" w14:textId="77777777" w:rsidR="00BD7EEA" w:rsidRDefault="00BD7EEA"/>
                    </w:tc>
                  </w:tr>
                  <w:tr w:rsidR="00BD7EEA" w14:paraId="25530EFC" w14:textId="77777777">
                    <w:trPr>
                      <w:trHeight w:hRule="exact" w:val="75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5DD090E2" w14:textId="77777777" w:rsidR="00BD7EEA" w:rsidRDefault="00BD7EEA"/>
                    </w:tc>
                  </w:tr>
                  <w:tr w:rsidR="00BD7EEA" w14:paraId="108C97D2" w14:textId="77777777">
                    <w:trPr>
                      <w:trHeight w:hRule="exact" w:val="51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E72AE10" w14:textId="77777777" w:rsidR="00BD7EEA" w:rsidRDefault="00BD7EEA"/>
                    </w:tc>
                  </w:tr>
                  <w:tr w:rsidR="00BD7EEA" w14:paraId="7F01B601" w14:textId="77777777">
                    <w:trPr>
                      <w:trHeight w:hRule="exact" w:val="809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CA91E70" w14:textId="77777777" w:rsidR="00BD7EEA" w:rsidRDefault="00BD7EEA"/>
                    </w:tc>
                  </w:tr>
                  <w:tr w:rsidR="00BD7EEA" w14:paraId="28883D52" w14:textId="77777777">
                    <w:trPr>
                      <w:trHeight w:hRule="exact" w:val="921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7FB0465C" w14:textId="77777777" w:rsidR="00BD7EEA" w:rsidRDefault="00BD7EEA"/>
                    </w:tc>
                  </w:tr>
                  <w:tr w:rsidR="00BD7EEA" w14:paraId="1723A910" w14:textId="77777777">
                    <w:trPr>
                      <w:trHeight w:hRule="exact" w:val="345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right w:val="single" w:sz="8" w:space="0" w:color="363435"/>
                        </w:tcBorders>
                      </w:tcPr>
                      <w:p w14:paraId="0DA53D0C" w14:textId="77777777" w:rsidR="00BD7EEA" w:rsidRDefault="00BD7EEA"/>
                    </w:tc>
                  </w:tr>
                  <w:tr w:rsidR="00BD7EEA" w14:paraId="44F75892" w14:textId="77777777">
                    <w:trPr>
                      <w:trHeight w:hRule="exact" w:val="1322"/>
                    </w:trPr>
                    <w:tc>
                      <w:tcPr>
                        <w:tcW w:w="10780" w:type="dxa"/>
                        <w:gridSpan w:val="2"/>
                        <w:vMerge/>
                        <w:tcBorders>
                          <w:left w:val="single" w:sz="8" w:space="0" w:color="363435"/>
                          <w:bottom w:val="single" w:sz="8" w:space="0" w:color="363435"/>
                          <w:right w:val="single" w:sz="8" w:space="0" w:color="363435"/>
                        </w:tcBorders>
                      </w:tcPr>
                      <w:p w14:paraId="4E198B07" w14:textId="77777777" w:rsidR="00BD7EEA" w:rsidRDefault="00BD7EEA"/>
                    </w:tc>
                  </w:tr>
                </w:tbl>
                <w:p w14:paraId="600DA863" w14:textId="77777777" w:rsidR="00BD7EEA" w:rsidRDefault="00BD7EEA"/>
              </w:txbxContent>
            </v:textbox>
            <w10:wrap anchorx="page"/>
          </v:shape>
        </w:pict>
      </w:r>
      <w:r>
        <w:rPr>
          <w:color w:val="FDFDFD"/>
          <w:w w:val="94"/>
          <w:sz w:val="28"/>
          <w:szCs w:val="28"/>
        </w:rPr>
        <w:t>S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p</w:t>
      </w:r>
      <w:r>
        <w:rPr>
          <w:color w:val="FDFDFD"/>
          <w:w w:val="86"/>
          <w:sz w:val="28"/>
          <w:szCs w:val="28"/>
        </w:rPr>
        <w:t>l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w w:val="96"/>
          <w:sz w:val="28"/>
          <w:szCs w:val="28"/>
        </w:rPr>
        <w:t>First</w:t>
      </w:r>
      <w:r>
        <w:rPr>
          <w:color w:val="FDFDFD"/>
          <w:spacing w:val="22"/>
          <w:w w:val="96"/>
          <w:sz w:val="28"/>
          <w:szCs w:val="28"/>
        </w:rPr>
        <w:t xml:space="preserve"> </w:t>
      </w:r>
      <w:r>
        <w:rPr>
          <w:color w:val="FDFDFD"/>
          <w:spacing w:val="-28"/>
          <w:w w:val="81"/>
          <w:sz w:val="28"/>
          <w:szCs w:val="28"/>
        </w:rPr>
        <w:t>Y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27"/>
          <w:sz w:val="28"/>
          <w:szCs w:val="28"/>
        </w:rPr>
        <w:t>a</w:t>
      </w:r>
      <w:r>
        <w:rPr>
          <w:color w:val="FDFDFD"/>
          <w:w w:val="110"/>
          <w:sz w:val="28"/>
          <w:szCs w:val="28"/>
        </w:rPr>
        <w:t>r</w:t>
      </w:r>
      <w:r>
        <w:rPr>
          <w:color w:val="FDFDFD"/>
          <w:spacing w:val="19"/>
          <w:sz w:val="28"/>
          <w:szCs w:val="28"/>
        </w:rPr>
        <w:t xml:space="preserve"> </w:t>
      </w:r>
      <w:r>
        <w:rPr>
          <w:color w:val="FDFDFD"/>
          <w:sz w:val="28"/>
          <w:szCs w:val="28"/>
        </w:rPr>
        <w:t>Student</w:t>
      </w:r>
      <w:r>
        <w:rPr>
          <w:color w:val="FDFDFD"/>
          <w:spacing w:val="62"/>
          <w:sz w:val="28"/>
          <w:szCs w:val="28"/>
        </w:rPr>
        <w:t xml:space="preserve"> </w:t>
      </w:r>
      <w:r>
        <w:rPr>
          <w:color w:val="FDFDFD"/>
          <w:w w:val="83"/>
          <w:sz w:val="28"/>
          <w:szCs w:val="28"/>
        </w:rPr>
        <w:t>R</w:t>
      </w:r>
      <w:r>
        <w:rPr>
          <w:color w:val="FDFDFD"/>
          <w:w w:val="113"/>
          <w:sz w:val="28"/>
          <w:szCs w:val="28"/>
        </w:rPr>
        <w:t>e</w:t>
      </w:r>
      <w:r>
        <w:rPr>
          <w:color w:val="FDFDFD"/>
          <w:w w:val="105"/>
          <w:sz w:val="28"/>
          <w:szCs w:val="28"/>
        </w:rPr>
        <w:t>s</w:t>
      </w:r>
      <w:r>
        <w:rPr>
          <w:color w:val="FDFDFD"/>
          <w:w w:val="107"/>
          <w:sz w:val="28"/>
          <w:szCs w:val="28"/>
        </w:rPr>
        <w:t>u</w:t>
      </w:r>
      <w:r>
        <w:rPr>
          <w:color w:val="FDFDFD"/>
          <w:w w:val="103"/>
          <w:sz w:val="28"/>
          <w:szCs w:val="28"/>
        </w:rPr>
        <w:t>m</w:t>
      </w:r>
      <w:r>
        <w:rPr>
          <w:color w:val="FDFDFD"/>
          <w:w w:val="113"/>
          <w:sz w:val="28"/>
          <w:szCs w:val="28"/>
        </w:rPr>
        <w:t>e</w:t>
      </w:r>
    </w:p>
    <w:sectPr w:rsidR="00BD7EEA">
      <w:pgSz w:w="12240" w:h="15840"/>
      <w:pgMar w:top="820" w:right="600" w:bottom="280" w:left="600" w:header="621" w:footer="10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75896" w14:textId="77777777" w:rsidR="00F64973" w:rsidRDefault="00F64973">
      <w:r>
        <w:separator/>
      </w:r>
    </w:p>
  </w:endnote>
  <w:endnote w:type="continuationSeparator" w:id="0">
    <w:p w14:paraId="4DFB6D11" w14:textId="77777777" w:rsidR="00F64973" w:rsidRDefault="00F64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AA7C5" w14:textId="21292954" w:rsidR="00BD7EEA" w:rsidRDefault="00BD7EEA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D7FC5" w14:textId="77777777" w:rsidR="00F64973" w:rsidRDefault="00F64973">
      <w:r>
        <w:separator/>
      </w:r>
    </w:p>
  </w:footnote>
  <w:footnote w:type="continuationSeparator" w:id="0">
    <w:p w14:paraId="4F2BBF75" w14:textId="77777777" w:rsidR="00F64973" w:rsidRDefault="00F64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5B98F" w14:textId="75DF8D03" w:rsidR="00BD7EEA" w:rsidRDefault="00BD7EE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713F0C"/>
    <w:multiLevelType w:val="multilevel"/>
    <w:tmpl w:val="BD2011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EEA"/>
    <w:rsid w:val="004B1EFB"/>
    <w:rsid w:val="00BD7EEA"/>
    <w:rsid w:val="00F6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0B7B4"/>
  <w15:docId w15:val="{A75098EF-9AE2-48C4-888F-5B73E983D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@neu.ed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arlieb@ao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@ne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2021-03-18T11:37:00Z</dcterms:created>
  <dcterms:modified xsi:type="dcterms:W3CDTF">2021-03-18T11:39:00Z</dcterms:modified>
</cp:coreProperties>
</file>